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60D" w:rsidRPr="0073460D" w:rsidRDefault="0073460D" w:rsidP="0073460D">
      <w:pPr>
        <w:jc w:val="center"/>
        <w:rPr>
          <w:rFonts w:eastAsiaTheme="minorHAnsi"/>
          <w:b/>
          <w:lang w:eastAsia="en-US"/>
        </w:rPr>
      </w:pPr>
    </w:p>
    <w:p w:rsidR="0073460D" w:rsidRDefault="0073460D" w:rsidP="0073460D">
      <w:pPr>
        <w:jc w:val="center"/>
        <w:rPr>
          <w:rFonts w:eastAsiaTheme="minorHAnsi"/>
          <w:b/>
          <w:lang w:eastAsia="en-US"/>
        </w:rPr>
      </w:pPr>
      <w:r>
        <w:rPr>
          <w:rFonts w:eastAsiaTheme="minorHAnsi"/>
          <w:b/>
          <w:lang w:eastAsia="en-US"/>
        </w:rPr>
        <w:t>Паспорт муниципальной программы</w:t>
      </w:r>
    </w:p>
    <w:p w:rsidR="0073460D" w:rsidRPr="00FD79C2" w:rsidRDefault="0073460D" w:rsidP="0073460D">
      <w:pPr>
        <w:jc w:val="center"/>
        <w:rPr>
          <w:rFonts w:eastAsiaTheme="minorHAnsi"/>
          <w:b/>
          <w:lang w:eastAsia="en-US"/>
        </w:rPr>
      </w:pPr>
      <w:r w:rsidRPr="00FD79C2">
        <w:rPr>
          <w:rFonts w:eastAsiaTheme="minorHAnsi"/>
          <w:b/>
          <w:lang w:eastAsia="en-US"/>
        </w:rPr>
        <w:t>«Устойчивое развитие коренных малочисленных народов Севера в Нижневартовском районе»</w:t>
      </w:r>
    </w:p>
    <w:p w:rsidR="0073460D" w:rsidRDefault="0073460D" w:rsidP="0073460D">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rsidR="0073460D" w:rsidRDefault="0073460D" w:rsidP="00B40782">
      <w:pPr>
        <w:jc w:val="center"/>
        <w:rPr>
          <w:sz w:val="24"/>
          <w:szCs w:val="24"/>
        </w:rPr>
      </w:pPr>
    </w:p>
    <w:p w:rsidR="001B42FE" w:rsidRDefault="001B42FE" w:rsidP="001B42FE">
      <w:pPr>
        <w:pStyle w:val="afffff4"/>
        <w:numPr>
          <w:ilvl w:val="0"/>
          <w:numId w:val="33"/>
        </w:numPr>
        <w:autoSpaceDE w:val="0"/>
        <w:autoSpaceDN w:val="0"/>
        <w:jc w:val="center"/>
      </w:pPr>
      <w:r w:rsidRPr="001B42FE">
        <w:t>Основные положения</w:t>
      </w:r>
    </w:p>
    <w:p w:rsidR="001B42FE" w:rsidRPr="001B42FE" w:rsidRDefault="001B42FE" w:rsidP="00824D4B">
      <w:pPr>
        <w:pStyle w:val="afffff4"/>
        <w:autoSpaceDE w:val="0"/>
        <w:autoSpaceDN w:val="0"/>
        <w:ind w:left="1069" w:firstLine="0"/>
      </w:pPr>
    </w:p>
    <w:tbl>
      <w:tblPr>
        <w:tblpPr w:leftFromText="180" w:rightFromText="180" w:vertAnchor="page" w:horzAnchor="margin" w:tblpY="3437"/>
        <w:tblW w:w="14596" w:type="dxa"/>
        <w:tblLook w:val="01E0" w:firstRow="1" w:lastRow="1" w:firstColumn="1" w:lastColumn="1" w:noHBand="0" w:noVBand="0"/>
      </w:tblPr>
      <w:tblGrid>
        <w:gridCol w:w="6894"/>
        <w:gridCol w:w="7702"/>
      </w:tblGrid>
      <w:tr w:rsidR="00DF0489" w:rsidRPr="00B40782" w:rsidTr="00DF0489">
        <w:trPr>
          <w:trHeight w:val="558"/>
        </w:trPr>
        <w:tc>
          <w:tcPr>
            <w:tcW w:w="6894" w:type="dxa"/>
            <w:tcBorders>
              <w:top w:val="single" w:sz="4" w:space="0" w:color="000000"/>
              <w:left w:val="single" w:sz="4" w:space="0" w:color="000000"/>
              <w:bottom w:val="single" w:sz="4" w:space="0" w:color="000000"/>
              <w:right w:val="single" w:sz="4" w:space="0" w:color="000000"/>
            </w:tcBorders>
          </w:tcPr>
          <w:p w:rsidR="00DF0489" w:rsidRPr="00B40782" w:rsidRDefault="00DF0489" w:rsidP="00DF0489">
            <w:pPr>
              <w:rPr>
                <w:sz w:val="24"/>
                <w:szCs w:val="24"/>
              </w:rPr>
            </w:pPr>
            <w:r w:rsidRPr="00B40782">
              <w:rPr>
                <w:sz w:val="24"/>
                <w:szCs w:val="24"/>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DF0489" w:rsidRPr="00B40782" w:rsidRDefault="00DF0489" w:rsidP="00DF0489">
            <w:pPr>
              <w:jc w:val="both"/>
              <w:rPr>
                <w:sz w:val="24"/>
                <w:szCs w:val="24"/>
              </w:rPr>
            </w:pPr>
            <w:r w:rsidRPr="00B40782">
              <w:rPr>
                <w:sz w:val="24"/>
                <w:szCs w:val="24"/>
              </w:rPr>
              <w:t>Заместитель главы района по социальным вопросам</w:t>
            </w:r>
          </w:p>
        </w:tc>
      </w:tr>
      <w:tr w:rsidR="00DF0489" w:rsidRPr="00B40782" w:rsidTr="00DF0489">
        <w:trPr>
          <w:trHeight w:val="573"/>
        </w:trPr>
        <w:tc>
          <w:tcPr>
            <w:tcW w:w="6894" w:type="dxa"/>
            <w:tcBorders>
              <w:top w:val="single" w:sz="4" w:space="0" w:color="000000"/>
              <w:left w:val="single" w:sz="4" w:space="0" w:color="000000"/>
              <w:bottom w:val="single" w:sz="4" w:space="0" w:color="000000"/>
              <w:right w:val="single" w:sz="4" w:space="0" w:color="000000"/>
            </w:tcBorders>
          </w:tcPr>
          <w:p w:rsidR="00DF0489" w:rsidRPr="00B40782" w:rsidRDefault="00DF0489" w:rsidP="00DF0489">
            <w:pPr>
              <w:rPr>
                <w:sz w:val="24"/>
                <w:szCs w:val="24"/>
              </w:rPr>
            </w:pPr>
            <w:r w:rsidRPr="00B40782">
              <w:rPr>
                <w:sz w:val="24"/>
                <w:szCs w:val="24"/>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DF0489" w:rsidRPr="00B40782" w:rsidRDefault="00DF0489" w:rsidP="00DF0489">
            <w:pPr>
              <w:jc w:val="both"/>
              <w:rPr>
                <w:sz w:val="24"/>
                <w:szCs w:val="24"/>
              </w:rPr>
            </w:pPr>
            <w:r>
              <w:rPr>
                <w:sz w:val="24"/>
                <w:szCs w:val="24"/>
              </w:rPr>
              <w:t xml:space="preserve">Управление культуры и </w:t>
            </w:r>
            <w:r w:rsidRPr="00B40782">
              <w:rPr>
                <w:sz w:val="24"/>
                <w:szCs w:val="24"/>
              </w:rPr>
              <w:t>спорта администрации района</w:t>
            </w:r>
          </w:p>
        </w:tc>
      </w:tr>
      <w:tr w:rsidR="00DF0489" w:rsidRPr="00B40782" w:rsidTr="00DF0489">
        <w:trPr>
          <w:trHeight w:val="525"/>
        </w:trPr>
        <w:tc>
          <w:tcPr>
            <w:tcW w:w="6894" w:type="dxa"/>
            <w:tcBorders>
              <w:top w:val="single" w:sz="4" w:space="0" w:color="000000"/>
              <w:left w:val="single" w:sz="4" w:space="0" w:color="000000"/>
              <w:bottom w:val="single" w:sz="4" w:space="0" w:color="000000"/>
              <w:right w:val="single" w:sz="4" w:space="0" w:color="000000"/>
            </w:tcBorders>
          </w:tcPr>
          <w:p w:rsidR="00DF0489" w:rsidRPr="00B40782" w:rsidRDefault="00DF0489" w:rsidP="00DF0489">
            <w:pPr>
              <w:rPr>
                <w:sz w:val="24"/>
                <w:szCs w:val="24"/>
                <w:lang w:val="en-US"/>
              </w:rPr>
            </w:pPr>
            <w:r w:rsidRPr="00B40782">
              <w:rPr>
                <w:sz w:val="24"/>
                <w:szCs w:val="24"/>
              </w:rPr>
              <w:t>Период реализации муниципальной программы</w:t>
            </w:r>
            <w:r w:rsidRPr="00B40782">
              <w:rPr>
                <w:sz w:val="24"/>
                <w:szCs w:val="24"/>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rsidR="00DF0489" w:rsidRPr="00B40782" w:rsidRDefault="00DF0489" w:rsidP="00DF0489">
            <w:pPr>
              <w:jc w:val="both"/>
              <w:rPr>
                <w:sz w:val="24"/>
                <w:szCs w:val="24"/>
              </w:rPr>
            </w:pPr>
            <w:r w:rsidRPr="00B40782">
              <w:rPr>
                <w:sz w:val="24"/>
                <w:szCs w:val="24"/>
              </w:rPr>
              <w:t>2024-2030 годы</w:t>
            </w:r>
          </w:p>
        </w:tc>
      </w:tr>
      <w:tr w:rsidR="00DF0489" w:rsidRPr="00B40782" w:rsidTr="00DF0489">
        <w:trPr>
          <w:trHeight w:val="1438"/>
        </w:trPr>
        <w:tc>
          <w:tcPr>
            <w:tcW w:w="6894" w:type="dxa"/>
            <w:tcBorders>
              <w:top w:val="single" w:sz="4" w:space="0" w:color="000000"/>
              <w:left w:val="single" w:sz="4" w:space="0" w:color="000000"/>
              <w:right w:val="single" w:sz="4" w:space="0" w:color="000000"/>
            </w:tcBorders>
          </w:tcPr>
          <w:p w:rsidR="00DF0489" w:rsidRPr="00B40782" w:rsidRDefault="00DF0489" w:rsidP="00DF0489">
            <w:pPr>
              <w:rPr>
                <w:sz w:val="24"/>
                <w:szCs w:val="24"/>
              </w:rPr>
            </w:pPr>
            <w:r w:rsidRPr="00B40782">
              <w:rPr>
                <w:sz w:val="24"/>
                <w:szCs w:val="24"/>
              </w:rPr>
              <w:t>Цели муниципальной программы</w:t>
            </w:r>
          </w:p>
        </w:tc>
        <w:tc>
          <w:tcPr>
            <w:tcW w:w="7702" w:type="dxa"/>
            <w:tcBorders>
              <w:top w:val="single" w:sz="4" w:space="0" w:color="000000"/>
              <w:left w:val="single" w:sz="4" w:space="0" w:color="000000"/>
              <w:right w:val="single" w:sz="4" w:space="0" w:color="000000"/>
            </w:tcBorders>
          </w:tcPr>
          <w:p w:rsidR="00DF0489" w:rsidRPr="00B40782" w:rsidRDefault="00DF0489" w:rsidP="00DF0489">
            <w:pPr>
              <w:jc w:val="both"/>
              <w:rPr>
                <w:sz w:val="24"/>
                <w:szCs w:val="24"/>
              </w:rPr>
            </w:pPr>
            <w:r>
              <w:rPr>
                <w:rFonts w:eastAsia="Calibri" w:cs="Arial"/>
                <w:sz w:val="24"/>
                <w:szCs w:val="24"/>
                <w:lang w:eastAsia="en-US"/>
              </w:rPr>
              <w:t>Обеспечение устойчивого социально – 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DF0489" w:rsidRPr="00B40782" w:rsidTr="00DF0489">
        <w:trPr>
          <w:trHeight w:val="417"/>
        </w:trPr>
        <w:tc>
          <w:tcPr>
            <w:tcW w:w="6894" w:type="dxa"/>
            <w:tcBorders>
              <w:top w:val="single" w:sz="4" w:space="0" w:color="000000"/>
              <w:left w:val="single" w:sz="4" w:space="0" w:color="000000"/>
              <w:right w:val="single" w:sz="4" w:space="0" w:color="000000"/>
            </w:tcBorders>
          </w:tcPr>
          <w:p w:rsidR="00DF0489" w:rsidRPr="00B40782" w:rsidRDefault="00DF0489" w:rsidP="00DF0489">
            <w:pPr>
              <w:rPr>
                <w:sz w:val="24"/>
                <w:szCs w:val="24"/>
              </w:rPr>
            </w:pPr>
            <w:r w:rsidRPr="00B40782">
              <w:rPr>
                <w:sz w:val="24"/>
                <w:szCs w:val="24"/>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rsidR="00DF0489" w:rsidRPr="00B40782" w:rsidRDefault="00DF0489" w:rsidP="00DF0489">
            <w:pPr>
              <w:jc w:val="both"/>
              <w:rPr>
                <w:sz w:val="24"/>
                <w:szCs w:val="24"/>
              </w:rPr>
            </w:pPr>
            <w:r w:rsidRPr="00B40782">
              <w:rPr>
                <w:sz w:val="24"/>
                <w:szCs w:val="24"/>
              </w:rPr>
              <w:t>-</w:t>
            </w:r>
          </w:p>
        </w:tc>
      </w:tr>
      <w:tr w:rsidR="00DF0489" w:rsidRPr="00B40782" w:rsidTr="00DF0489">
        <w:trPr>
          <w:trHeight w:val="359"/>
        </w:trPr>
        <w:tc>
          <w:tcPr>
            <w:tcW w:w="6894" w:type="dxa"/>
            <w:tcBorders>
              <w:top w:val="single" w:sz="4" w:space="0" w:color="000000"/>
              <w:left w:val="single" w:sz="4" w:space="0" w:color="000000"/>
              <w:bottom w:val="single" w:sz="4" w:space="0" w:color="000000"/>
              <w:right w:val="single" w:sz="4" w:space="0" w:color="000000"/>
            </w:tcBorders>
          </w:tcPr>
          <w:p w:rsidR="00DF0489" w:rsidRPr="00B40782" w:rsidRDefault="00DF0489" w:rsidP="00DF0489">
            <w:pPr>
              <w:rPr>
                <w:sz w:val="24"/>
                <w:szCs w:val="24"/>
              </w:rPr>
            </w:pPr>
            <w:r w:rsidRPr="00B40782">
              <w:rPr>
                <w:sz w:val="24"/>
                <w:szCs w:val="24"/>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rsidR="00DF0489" w:rsidRPr="00E56FD6" w:rsidRDefault="00DF0489" w:rsidP="00DF0489">
            <w:pPr>
              <w:rPr>
                <w:sz w:val="24"/>
                <w:szCs w:val="24"/>
              </w:rPr>
            </w:pPr>
            <w:r w:rsidRPr="00E56FD6">
              <w:rPr>
                <w:sz w:val="24"/>
                <w:szCs w:val="24"/>
              </w:rPr>
              <w:t>38</w:t>
            </w:r>
            <w:r>
              <w:rPr>
                <w:sz w:val="24"/>
                <w:szCs w:val="24"/>
              </w:rPr>
              <w:t xml:space="preserve"> 712,3</w:t>
            </w:r>
            <w:r w:rsidRPr="00E56FD6">
              <w:rPr>
                <w:sz w:val="24"/>
                <w:szCs w:val="24"/>
              </w:rPr>
              <w:t xml:space="preserve"> </w:t>
            </w:r>
            <w:r>
              <w:rPr>
                <w:sz w:val="24"/>
                <w:szCs w:val="24"/>
              </w:rPr>
              <w:t>тыс. руб.</w:t>
            </w:r>
            <w:r w:rsidRPr="00E56FD6">
              <w:rPr>
                <w:sz w:val="24"/>
                <w:szCs w:val="24"/>
              </w:rPr>
              <w:t> </w:t>
            </w:r>
          </w:p>
        </w:tc>
      </w:tr>
      <w:tr w:rsidR="00DF0489" w:rsidRPr="00B40782" w:rsidTr="00DF0489">
        <w:trPr>
          <w:trHeight w:val="845"/>
        </w:trPr>
        <w:tc>
          <w:tcPr>
            <w:tcW w:w="6894" w:type="dxa"/>
            <w:tcBorders>
              <w:top w:val="single" w:sz="4" w:space="0" w:color="000000"/>
              <w:left w:val="single" w:sz="4" w:space="0" w:color="000000"/>
              <w:bottom w:val="single" w:sz="4" w:space="0" w:color="000000"/>
              <w:right w:val="single" w:sz="4" w:space="0" w:color="000000"/>
            </w:tcBorders>
          </w:tcPr>
          <w:p w:rsidR="00DF0489" w:rsidRPr="00B40782" w:rsidRDefault="00DF0489" w:rsidP="00DF0489">
            <w:pPr>
              <w:rPr>
                <w:sz w:val="24"/>
                <w:szCs w:val="24"/>
                <w:highlight w:val="yellow"/>
              </w:rPr>
            </w:pPr>
            <w:r w:rsidRPr="00B40782">
              <w:rPr>
                <w:sz w:val="24"/>
                <w:szCs w:val="24"/>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702" w:type="dxa"/>
            <w:tcBorders>
              <w:top w:val="single" w:sz="4" w:space="0" w:color="000000"/>
              <w:left w:val="single" w:sz="4" w:space="0" w:color="000000"/>
              <w:bottom w:val="single" w:sz="4" w:space="0" w:color="000000"/>
              <w:right w:val="single" w:sz="4" w:space="0" w:color="000000"/>
            </w:tcBorders>
          </w:tcPr>
          <w:p w:rsidR="00DF0489" w:rsidRPr="00B40782" w:rsidRDefault="00DF0489" w:rsidP="00DF0489">
            <w:pPr>
              <w:jc w:val="both"/>
              <w:rPr>
                <w:sz w:val="24"/>
                <w:szCs w:val="24"/>
              </w:rPr>
            </w:pPr>
            <w:r w:rsidRPr="00B40782">
              <w:rPr>
                <w:sz w:val="24"/>
                <w:szCs w:val="24"/>
              </w:rPr>
              <w:t>государственная программа  Ханты-Мансийского автономного округа-Югры «</w:t>
            </w:r>
            <w:hyperlink r:id="rId8">
              <w:r w:rsidRPr="00B40782">
                <w:rPr>
                  <w:sz w:val="24"/>
                  <w:szCs w:val="24"/>
                </w:rPr>
                <w:t>Устойчивое развитие коренных малочисленных народов Севера</w:t>
              </w:r>
            </w:hyperlink>
            <w:r w:rsidRPr="00B40782">
              <w:rPr>
                <w:sz w:val="24"/>
                <w:szCs w:val="24"/>
              </w:rPr>
              <w:t>»</w:t>
            </w:r>
          </w:p>
        </w:tc>
      </w:tr>
    </w:tbl>
    <w:p w:rsidR="0073460D" w:rsidRDefault="0073460D" w:rsidP="00B40782">
      <w:pPr>
        <w:jc w:val="center"/>
        <w:rPr>
          <w:sz w:val="24"/>
          <w:szCs w:val="24"/>
        </w:rPr>
      </w:pPr>
    </w:p>
    <w:p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rsidR="00B40782" w:rsidRPr="00B40782" w:rsidRDefault="00B40782" w:rsidP="00B40782">
      <w:pPr>
        <w:rPr>
          <w:rFonts w:eastAsia="Calibri"/>
          <w:sz w:val="24"/>
          <w:szCs w:val="24"/>
        </w:rPr>
      </w:pPr>
    </w:p>
    <w:tbl>
      <w:tblPr>
        <w:tblW w:w="1573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30"/>
        <w:gridCol w:w="1134"/>
        <w:gridCol w:w="708"/>
        <w:gridCol w:w="709"/>
        <w:gridCol w:w="709"/>
        <w:gridCol w:w="851"/>
        <w:gridCol w:w="708"/>
        <w:gridCol w:w="709"/>
        <w:gridCol w:w="856"/>
        <w:gridCol w:w="1276"/>
        <w:gridCol w:w="1985"/>
        <w:gridCol w:w="1275"/>
        <w:gridCol w:w="1134"/>
      </w:tblGrid>
      <w:tr w:rsidR="00B72F0C" w:rsidRPr="00B40782" w:rsidTr="00D65B8A">
        <w:trPr>
          <w:trHeight w:val="444"/>
        </w:trPr>
        <w:tc>
          <w:tcPr>
            <w:tcW w:w="851" w:type="dxa"/>
            <w:vMerge w:val="restart"/>
          </w:tcPr>
          <w:p w:rsidR="00B40782" w:rsidRPr="00B40782" w:rsidRDefault="00B40782" w:rsidP="004E4030">
            <w:pPr>
              <w:jc w:val="center"/>
              <w:rPr>
                <w:sz w:val="24"/>
                <w:szCs w:val="24"/>
              </w:rPr>
            </w:pPr>
            <w:r w:rsidRPr="00B40782">
              <w:rPr>
                <w:sz w:val="24"/>
                <w:szCs w:val="24"/>
              </w:rPr>
              <w:t>№ п/п</w:t>
            </w:r>
          </w:p>
        </w:tc>
        <w:tc>
          <w:tcPr>
            <w:tcW w:w="2830" w:type="dxa"/>
            <w:vMerge w:val="restart"/>
          </w:tcPr>
          <w:p w:rsidR="00B40782" w:rsidRPr="00B40782" w:rsidRDefault="00B40782" w:rsidP="004E4030">
            <w:pPr>
              <w:jc w:val="center"/>
              <w:rPr>
                <w:sz w:val="24"/>
                <w:szCs w:val="24"/>
              </w:rPr>
            </w:pPr>
            <w:r w:rsidRPr="00B40782">
              <w:rPr>
                <w:sz w:val="24"/>
                <w:szCs w:val="24"/>
              </w:rPr>
              <w:t>Наименование показателя</w:t>
            </w:r>
          </w:p>
        </w:tc>
        <w:tc>
          <w:tcPr>
            <w:tcW w:w="1134" w:type="dxa"/>
            <w:vMerge w:val="restart"/>
          </w:tcPr>
          <w:p w:rsidR="00B40782" w:rsidRPr="00B40782" w:rsidRDefault="00B40782" w:rsidP="004E4030">
            <w:pPr>
              <w:jc w:val="center"/>
              <w:rPr>
                <w:sz w:val="24"/>
                <w:szCs w:val="24"/>
                <w:highlight w:val="yellow"/>
              </w:rPr>
            </w:pPr>
            <w:r w:rsidRPr="00B40782">
              <w:rPr>
                <w:sz w:val="24"/>
                <w:szCs w:val="24"/>
              </w:rPr>
              <w:t>Единица измерения (по ОКЕИ)</w:t>
            </w:r>
          </w:p>
        </w:tc>
        <w:tc>
          <w:tcPr>
            <w:tcW w:w="1417" w:type="dxa"/>
            <w:gridSpan w:val="2"/>
          </w:tcPr>
          <w:p w:rsidR="00B40782" w:rsidRPr="00B40782" w:rsidRDefault="00B40782" w:rsidP="004E4030">
            <w:pPr>
              <w:jc w:val="center"/>
              <w:rPr>
                <w:sz w:val="24"/>
                <w:szCs w:val="24"/>
              </w:rPr>
            </w:pPr>
            <w:r w:rsidRPr="00B40782">
              <w:rPr>
                <w:sz w:val="24"/>
                <w:szCs w:val="24"/>
              </w:rPr>
              <w:t xml:space="preserve">Базовое значение </w:t>
            </w:r>
          </w:p>
        </w:tc>
        <w:tc>
          <w:tcPr>
            <w:tcW w:w="5109" w:type="dxa"/>
            <w:gridSpan w:val="6"/>
            <w:tcBorders>
              <w:bottom w:val="single" w:sz="4" w:space="0" w:color="auto"/>
            </w:tcBorders>
          </w:tcPr>
          <w:p w:rsidR="00B40782" w:rsidRPr="00B40782" w:rsidRDefault="00B40782" w:rsidP="004E4030">
            <w:pPr>
              <w:jc w:val="center"/>
              <w:rPr>
                <w:sz w:val="24"/>
                <w:szCs w:val="24"/>
              </w:rPr>
            </w:pPr>
            <w:r w:rsidRPr="00B40782">
              <w:rPr>
                <w:sz w:val="24"/>
                <w:szCs w:val="24"/>
              </w:rPr>
              <w:t>Значение показателя по годам</w:t>
            </w:r>
          </w:p>
        </w:tc>
        <w:tc>
          <w:tcPr>
            <w:tcW w:w="1985" w:type="dxa"/>
            <w:vMerge w:val="restart"/>
          </w:tcPr>
          <w:p w:rsidR="00B40782" w:rsidRPr="00B40782" w:rsidRDefault="00B40782" w:rsidP="004E4030">
            <w:pPr>
              <w:jc w:val="center"/>
              <w:rPr>
                <w:sz w:val="24"/>
                <w:szCs w:val="24"/>
              </w:rPr>
            </w:pPr>
            <w:r w:rsidRPr="00B40782">
              <w:rPr>
                <w:sz w:val="24"/>
                <w:szCs w:val="24"/>
              </w:rPr>
              <w:t xml:space="preserve">Документ </w:t>
            </w:r>
          </w:p>
        </w:tc>
        <w:tc>
          <w:tcPr>
            <w:tcW w:w="1275" w:type="dxa"/>
            <w:vMerge w:val="restart"/>
          </w:tcPr>
          <w:p w:rsidR="00B40782" w:rsidRPr="00B40782" w:rsidRDefault="00B40782" w:rsidP="004E4030">
            <w:pPr>
              <w:jc w:val="center"/>
              <w:rPr>
                <w:sz w:val="24"/>
                <w:szCs w:val="24"/>
              </w:rPr>
            </w:pPr>
            <w:r w:rsidRPr="00B40782">
              <w:rPr>
                <w:sz w:val="24"/>
                <w:szCs w:val="24"/>
              </w:rPr>
              <w:t xml:space="preserve">Ответственный за достижение показателя </w:t>
            </w:r>
          </w:p>
        </w:tc>
        <w:tc>
          <w:tcPr>
            <w:tcW w:w="1134" w:type="dxa"/>
            <w:vMerge w:val="restart"/>
            <w:shd w:val="clear" w:color="auto" w:fill="FFFFFF"/>
          </w:tcPr>
          <w:p w:rsidR="00B40782" w:rsidRPr="00B40782" w:rsidRDefault="00B40782" w:rsidP="004E4030">
            <w:pPr>
              <w:jc w:val="center"/>
              <w:rPr>
                <w:sz w:val="24"/>
                <w:szCs w:val="24"/>
              </w:rPr>
            </w:pPr>
            <w:r w:rsidRPr="00B40782">
              <w:rPr>
                <w:sz w:val="24"/>
                <w:szCs w:val="24"/>
              </w:rPr>
              <w:t xml:space="preserve">Связь с показателями национальных целей </w:t>
            </w:r>
          </w:p>
        </w:tc>
      </w:tr>
      <w:tr w:rsidR="00D65B8A" w:rsidRPr="00B40782" w:rsidTr="00961E87">
        <w:trPr>
          <w:trHeight w:val="594"/>
        </w:trPr>
        <w:tc>
          <w:tcPr>
            <w:tcW w:w="851" w:type="dxa"/>
            <w:vMerge/>
          </w:tcPr>
          <w:p w:rsidR="00D65B8A" w:rsidRPr="00B40782" w:rsidRDefault="00D65B8A" w:rsidP="004E4030">
            <w:pPr>
              <w:jc w:val="center"/>
              <w:rPr>
                <w:sz w:val="24"/>
                <w:szCs w:val="24"/>
              </w:rPr>
            </w:pPr>
          </w:p>
        </w:tc>
        <w:tc>
          <w:tcPr>
            <w:tcW w:w="2830" w:type="dxa"/>
            <w:vMerge/>
          </w:tcPr>
          <w:p w:rsidR="00D65B8A" w:rsidRPr="00B40782" w:rsidRDefault="00D65B8A" w:rsidP="004E4030">
            <w:pPr>
              <w:jc w:val="center"/>
              <w:rPr>
                <w:sz w:val="24"/>
                <w:szCs w:val="24"/>
              </w:rPr>
            </w:pPr>
          </w:p>
        </w:tc>
        <w:tc>
          <w:tcPr>
            <w:tcW w:w="1134" w:type="dxa"/>
            <w:vMerge/>
          </w:tcPr>
          <w:p w:rsidR="00D65B8A" w:rsidRPr="00B40782" w:rsidRDefault="00D65B8A" w:rsidP="004E4030">
            <w:pPr>
              <w:jc w:val="center"/>
              <w:rPr>
                <w:sz w:val="24"/>
                <w:szCs w:val="24"/>
              </w:rPr>
            </w:pPr>
          </w:p>
        </w:tc>
        <w:tc>
          <w:tcPr>
            <w:tcW w:w="708" w:type="dxa"/>
          </w:tcPr>
          <w:p w:rsidR="00D65B8A" w:rsidRPr="00B40782" w:rsidRDefault="00D65B8A" w:rsidP="004E4030">
            <w:pPr>
              <w:jc w:val="center"/>
              <w:rPr>
                <w:sz w:val="24"/>
                <w:szCs w:val="24"/>
              </w:rPr>
            </w:pPr>
            <w:r w:rsidRPr="00B40782">
              <w:rPr>
                <w:sz w:val="24"/>
                <w:szCs w:val="24"/>
              </w:rPr>
              <w:t>значение</w:t>
            </w:r>
          </w:p>
        </w:tc>
        <w:tc>
          <w:tcPr>
            <w:tcW w:w="709" w:type="dxa"/>
            <w:tcBorders>
              <w:right w:val="single" w:sz="4" w:space="0" w:color="auto"/>
            </w:tcBorders>
          </w:tcPr>
          <w:p w:rsidR="00D65B8A" w:rsidRPr="00B40782" w:rsidRDefault="00D65B8A" w:rsidP="004E4030">
            <w:pPr>
              <w:jc w:val="center"/>
              <w:rPr>
                <w:sz w:val="24"/>
                <w:szCs w:val="24"/>
              </w:rPr>
            </w:pPr>
            <w:r w:rsidRPr="00B40782">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rsidR="00D65B8A" w:rsidRPr="00EB25FB" w:rsidRDefault="00D65B8A" w:rsidP="004E4030">
            <w:pPr>
              <w:jc w:val="center"/>
              <w:rPr>
                <w:sz w:val="24"/>
                <w:szCs w:val="24"/>
              </w:rPr>
            </w:pPr>
            <w:r>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rsidR="00D65B8A" w:rsidRPr="00EB25FB" w:rsidRDefault="00D65B8A" w:rsidP="004E4030">
            <w:pPr>
              <w:jc w:val="center"/>
              <w:rPr>
                <w:sz w:val="24"/>
                <w:szCs w:val="24"/>
              </w:rPr>
            </w:pPr>
            <w:r>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rsidR="00D65B8A" w:rsidRPr="00EB25FB" w:rsidRDefault="00D65B8A" w:rsidP="004E4030">
            <w:pPr>
              <w:jc w:val="center"/>
              <w:rPr>
                <w:sz w:val="24"/>
                <w:szCs w:val="24"/>
              </w:rPr>
            </w:pPr>
            <w:r>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rsidR="00D65B8A" w:rsidRPr="00EB25FB" w:rsidRDefault="00D65B8A" w:rsidP="004E4030">
            <w:pPr>
              <w:jc w:val="center"/>
              <w:rPr>
                <w:sz w:val="24"/>
                <w:szCs w:val="24"/>
              </w:rPr>
            </w:pPr>
            <w:r>
              <w:rPr>
                <w:sz w:val="24"/>
                <w:szCs w:val="24"/>
              </w:rPr>
              <w:t>2027</w:t>
            </w:r>
          </w:p>
        </w:tc>
        <w:tc>
          <w:tcPr>
            <w:tcW w:w="856" w:type="dxa"/>
            <w:tcBorders>
              <w:top w:val="single" w:sz="4" w:space="0" w:color="auto"/>
              <w:left w:val="single" w:sz="4" w:space="0" w:color="auto"/>
              <w:bottom w:val="single" w:sz="4" w:space="0" w:color="auto"/>
              <w:right w:val="single" w:sz="4" w:space="0" w:color="auto"/>
            </w:tcBorders>
          </w:tcPr>
          <w:p w:rsidR="00D65B8A" w:rsidRPr="00EB25FB" w:rsidRDefault="00D65B8A" w:rsidP="004E4030">
            <w:pPr>
              <w:jc w:val="center"/>
              <w:rPr>
                <w:sz w:val="24"/>
                <w:szCs w:val="24"/>
              </w:rPr>
            </w:pPr>
            <w:r>
              <w:rPr>
                <w:sz w:val="24"/>
                <w:szCs w:val="24"/>
              </w:rPr>
              <w:t>2028</w:t>
            </w:r>
          </w:p>
        </w:tc>
        <w:tc>
          <w:tcPr>
            <w:tcW w:w="1276" w:type="dxa"/>
            <w:tcBorders>
              <w:top w:val="single" w:sz="4" w:space="0" w:color="auto"/>
              <w:left w:val="single" w:sz="4" w:space="0" w:color="auto"/>
              <w:bottom w:val="single" w:sz="4" w:space="0" w:color="auto"/>
            </w:tcBorders>
          </w:tcPr>
          <w:p w:rsidR="00D65B8A" w:rsidRPr="00B40782" w:rsidRDefault="00D65B8A" w:rsidP="004E4030">
            <w:pPr>
              <w:jc w:val="center"/>
              <w:rPr>
                <w:sz w:val="24"/>
                <w:szCs w:val="24"/>
              </w:rPr>
            </w:pPr>
            <w:r w:rsidRPr="0079395D">
              <w:rPr>
                <w:sz w:val="22"/>
                <w:szCs w:val="22"/>
              </w:rPr>
              <w:t xml:space="preserve">на момент окончания реализации </w:t>
            </w:r>
            <w:r w:rsidRPr="0079395D">
              <w:rPr>
                <w:sz w:val="22"/>
                <w:szCs w:val="22"/>
              </w:rPr>
              <w:lastRenderedPageBreak/>
              <w:t>муниципальной программы</w:t>
            </w:r>
          </w:p>
        </w:tc>
        <w:tc>
          <w:tcPr>
            <w:tcW w:w="1985" w:type="dxa"/>
            <w:vMerge/>
          </w:tcPr>
          <w:p w:rsidR="00D65B8A" w:rsidRPr="00B40782" w:rsidRDefault="00D65B8A" w:rsidP="004E4030">
            <w:pPr>
              <w:jc w:val="center"/>
              <w:rPr>
                <w:sz w:val="24"/>
                <w:szCs w:val="24"/>
              </w:rPr>
            </w:pPr>
          </w:p>
        </w:tc>
        <w:tc>
          <w:tcPr>
            <w:tcW w:w="1275" w:type="dxa"/>
            <w:vMerge/>
          </w:tcPr>
          <w:p w:rsidR="00D65B8A" w:rsidRPr="00B40782" w:rsidRDefault="00D65B8A" w:rsidP="004E4030">
            <w:pPr>
              <w:jc w:val="center"/>
              <w:rPr>
                <w:sz w:val="24"/>
                <w:szCs w:val="24"/>
              </w:rPr>
            </w:pPr>
          </w:p>
        </w:tc>
        <w:tc>
          <w:tcPr>
            <w:tcW w:w="1134" w:type="dxa"/>
            <w:vMerge/>
            <w:shd w:val="clear" w:color="auto" w:fill="FFFFFF"/>
          </w:tcPr>
          <w:p w:rsidR="00D65B8A" w:rsidRPr="00B40782" w:rsidRDefault="00D65B8A" w:rsidP="004E4030">
            <w:pPr>
              <w:jc w:val="center"/>
              <w:rPr>
                <w:sz w:val="24"/>
                <w:szCs w:val="24"/>
              </w:rPr>
            </w:pPr>
          </w:p>
        </w:tc>
      </w:tr>
      <w:tr w:rsidR="00B72F0C" w:rsidRPr="00B40782" w:rsidTr="00961E87">
        <w:trPr>
          <w:trHeight w:val="298"/>
        </w:trPr>
        <w:tc>
          <w:tcPr>
            <w:tcW w:w="851" w:type="dxa"/>
          </w:tcPr>
          <w:p w:rsidR="00B40782" w:rsidRPr="00B40782" w:rsidRDefault="00B40782" w:rsidP="00D65B8A">
            <w:pPr>
              <w:jc w:val="center"/>
              <w:rPr>
                <w:sz w:val="24"/>
                <w:szCs w:val="24"/>
              </w:rPr>
            </w:pPr>
            <w:r w:rsidRPr="00B40782">
              <w:rPr>
                <w:sz w:val="24"/>
                <w:szCs w:val="24"/>
              </w:rPr>
              <w:t>1</w:t>
            </w:r>
          </w:p>
        </w:tc>
        <w:tc>
          <w:tcPr>
            <w:tcW w:w="2830" w:type="dxa"/>
          </w:tcPr>
          <w:p w:rsidR="00B40782" w:rsidRPr="00B40782" w:rsidRDefault="00B40782" w:rsidP="00D65B8A">
            <w:pPr>
              <w:ind w:right="-21"/>
              <w:contextualSpacing/>
              <w:jc w:val="center"/>
              <w:rPr>
                <w:rFonts w:eastAsia="Calibri"/>
                <w:sz w:val="24"/>
                <w:szCs w:val="24"/>
                <w:lang w:eastAsia="en-US"/>
              </w:rPr>
            </w:pPr>
            <w:r w:rsidRPr="00B40782">
              <w:rPr>
                <w:rFonts w:eastAsia="Calibri"/>
                <w:sz w:val="24"/>
                <w:szCs w:val="24"/>
                <w:lang w:eastAsia="en-US"/>
              </w:rPr>
              <w:t>2</w:t>
            </w:r>
          </w:p>
        </w:tc>
        <w:tc>
          <w:tcPr>
            <w:tcW w:w="1134" w:type="dxa"/>
          </w:tcPr>
          <w:p w:rsidR="00B40782" w:rsidRPr="00B40782" w:rsidRDefault="00B40782" w:rsidP="00D65B8A">
            <w:pPr>
              <w:jc w:val="center"/>
              <w:rPr>
                <w:sz w:val="24"/>
                <w:szCs w:val="24"/>
              </w:rPr>
            </w:pPr>
            <w:r w:rsidRPr="00B40782">
              <w:rPr>
                <w:sz w:val="24"/>
                <w:szCs w:val="24"/>
              </w:rPr>
              <w:t>3</w:t>
            </w:r>
          </w:p>
        </w:tc>
        <w:tc>
          <w:tcPr>
            <w:tcW w:w="708" w:type="dxa"/>
          </w:tcPr>
          <w:p w:rsidR="00B40782" w:rsidRPr="00B40782" w:rsidRDefault="00B40782" w:rsidP="00D65B8A">
            <w:pPr>
              <w:jc w:val="center"/>
              <w:rPr>
                <w:sz w:val="24"/>
                <w:szCs w:val="24"/>
              </w:rPr>
            </w:pPr>
            <w:r w:rsidRPr="00B40782">
              <w:rPr>
                <w:sz w:val="24"/>
                <w:szCs w:val="24"/>
              </w:rPr>
              <w:t>4</w:t>
            </w:r>
          </w:p>
        </w:tc>
        <w:tc>
          <w:tcPr>
            <w:tcW w:w="709" w:type="dxa"/>
            <w:tcBorders>
              <w:top w:val="single" w:sz="4" w:space="0" w:color="auto"/>
            </w:tcBorders>
          </w:tcPr>
          <w:p w:rsidR="00B40782" w:rsidRPr="00B40782" w:rsidRDefault="00B40782" w:rsidP="00D65B8A">
            <w:pPr>
              <w:ind w:left="27"/>
              <w:contextualSpacing/>
              <w:jc w:val="center"/>
              <w:rPr>
                <w:rFonts w:eastAsia="Calibri"/>
                <w:sz w:val="24"/>
                <w:szCs w:val="24"/>
                <w:lang w:eastAsia="en-US"/>
              </w:rPr>
            </w:pPr>
            <w:r w:rsidRPr="00B40782">
              <w:rPr>
                <w:rFonts w:eastAsia="Calibri"/>
                <w:sz w:val="24"/>
                <w:szCs w:val="24"/>
                <w:lang w:eastAsia="en-US"/>
              </w:rPr>
              <w:t>5</w:t>
            </w:r>
          </w:p>
        </w:tc>
        <w:tc>
          <w:tcPr>
            <w:tcW w:w="709" w:type="dxa"/>
            <w:tcBorders>
              <w:top w:val="single" w:sz="4" w:space="0" w:color="auto"/>
            </w:tcBorders>
          </w:tcPr>
          <w:p w:rsidR="00B40782" w:rsidRPr="00B40782" w:rsidRDefault="00B40782" w:rsidP="00D65B8A">
            <w:pPr>
              <w:jc w:val="center"/>
              <w:rPr>
                <w:sz w:val="24"/>
                <w:szCs w:val="24"/>
              </w:rPr>
            </w:pPr>
            <w:r w:rsidRPr="00B40782">
              <w:rPr>
                <w:sz w:val="24"/>
                <w:szCs w:val="24"/>
              </w:rPr>
              <w:t>6</w:t>
            </w:r>
          </w:p>
        </w:tc>
        <w:tc>
          <w:tcPr>
            <w:tcW w:w="851" w:type="dxa"/>
            <w:tcBorders>
              <w:top w:val="single" w:sz="4" w:space="0" w:color="auto"/>
            </w:tcBorders>
          </w:tcPr>
          <w:p w:rsidR="00B40782" w:rsidRPr="00B40782" w:rsidRDefault="00B40782" w:rsidP="00D65B8A">
            <w:pPr>
              <w:ind w:left="-2"/>
              <w:contextualSpacing/>
              <w:jc w:val="center"/>
              <w:rPr>
                <w:rFonts w:eastAsia="Calibri"/>
                <w:sz w:val="24"/>
                <w:szCs w:val="24"/>
                <w:lang w:eastAsia="en-US"/>
              </w:rPr>
            </w:pPr>
            <w:r w:rsidRPr="00B40782">
              <w:rPr>
                <w:rFonts w:eastAsia="Calibri"/>
                <w:sz w:val="24"/>
                <w:szCs w:val="24"/>
                <w:lang w:eastAsia="en-US"/>
              </w:rPr>
              <w:t>7</w:t>
            </w:r>
          </w:p>
        </w:tc>
        <w:tc>
          <w:tcPr>
            <w:tcW w:w="708" w:type="dxa"/>
            <w:tcBorders>
              <w:top w:val="single" w:sz="4" w:space="0" w:color="auto"/>
            </w:tcBorders>
          </w:tcPr>
          <w:p w:rsidR="00B40782" w:rsidRPr="00B40782" w:rsidRDefault="00B40782" w:rsidP="00D65B8A">
            <w:pPr>
              <w:contextualSpacing/>
              <w:jc w:val="center"/>
              <w:rPr>
                <w:rFonts w:eastAsia="Calibri"/>
                <w:sz w:val="24"/>
                <w:szCs w:val="24"/>
                <w:lang w:eastAsia="en-US"/>
              </w:rPr>
            </w:pPr>
            <w:r w:rsidRPr="00B40782">
              <w:rPr>
                <w:rFonts w:eastAsia="Calibri"/>
                <w:sz w:val="24"/>
                <w:szCs w:val="24"/>
                <w:lang w:eastAsia="en-US"/>
              </w:rPr>
              <w:t>8</w:t>
            </w:r>
          </w:p>
        </w:tc>
        <w:tc>
          <w:tcPr>
            <w:tcW w:w="709" w:type="dxa"/>
            <w:tcBorders>
              <w:top w:val="single" w:sz="4" w:space="0" w:color="auto"/>
            </w:tcBorders>
          </w:tcPr>
          <w:p w:rsidR="00B40782" w:rsidRPr="00B40782" w:rsidRDefault="00B40782" w:rsidP="00D65B8A">
            <w:pPr>
              <w:contextualSpacing/>
              <w:jc w:val="center"/>
              <w:rPr>
                <w:rFonts w:eastAsia="Calibri"/>
                <w:sz w:val="24"/>
                <w:szCs w:val="24"/>
                <w:lang w:eastAsia="en-US"/>
              </w:rPr>
            </w:pPr>
            <w:r w:rsidRPr="00B40782">
              <w:rPr>
                <w:rFonts w:eastAsia="Calibri"/>
                <w:sz w:val="24"/>
                <w:szCs w:val="24"/>
                <w:lang w:eastAsia="en-US"/>
              </w:rPr>
              <w:t>9</w:t>
            </w:r>
          </w:p>
        </w:tc>
        <w:tc>
          <w:tcPr>
            <w:tcW w:w="856" w:type="dxa"/>
            <w:tcBorders>
              <w:top w:val="single" w:sz="4" w:space="0" w:color="auto"/>
            </w:tcBorders>
          </w:tcPr>
          <w:p w:rsidR="00B40782" w:rsidRPr="00B40782" w:rsidRDefault="00B40782" w:rsidP="00D65B8A">
            <w:pPr>
              <w:contextualSpacing/>
              <w:jc w:val="center"/>
              <w:rPr>
                <w:rFonts w:eastAsia="Calibri"/>
                <w:sz w:val="24"/>
                <w:szCs w:val="24"/>
                <w:lang w:eastAsia="en-US"/>
              </w:rPr>
            </w:pPr>
            <w:r w:rsidRPr="00B40782">
              <w:rPr>
                <w:rFonts w:eastAsia="Calibri"/>
                <w:sz w:val="24"/>
                <w:szCs w:val="24"/>
                <w:lang w:eastAsia="en-US"/>
              </w:rPr>
              <w:t>10</w:t>
            </w:r>
          </w:p>
        </w:tc>
        <w:tc>
          <w:tcPr>
            <w:tcW w:w="1276" w:type="dxa"/>
            <w:tcBorders>
              <w:top w:val="single" w:sz="4" w:space="0" w:color="auto"/>
            </w:tcBorders>
          </w:tcPr>
          <w:p w:rsidR="00B40782" w:rsidRPr="00B40782" w:rsidRDefault="00B40782" w:rsidP="00D65B8A">
            <w:pPr>
              <w:contextualSpacing/>
              <w:jc w:val="center"/>
              <w:rPr>
                <w:rFonts w:eastAsia="Calibri"/>
                <w:sz w:val="24"/>
                <w:szCs w:val="24"/>
                <w:lang w:eastAsia="en-US"/>
              </w:rPr>
            </w:pPr>
            <w:r w:rsidRPr="00B40782">
              <w:rPr>
                <w:rFonts w:eastAsia="Calibri"/>
                <w:sz w:val="24"/>
                <w:szCs w:val="24"/>
                <w:lang w:eastAsia="en-US"/>
              </w:rPr>
              <w:t>11</w:t>
            </w:r>
          </w:p>
        </w:tc>
        <w:tc>
          <w:tcPr>
            <w:tcW w:w="1985" w:type="dxa"/>
          </w:tcPr>
          <w:p w:rsidR="00B40782" w:rsidRPr="00B40782" w:rsidRDefault="00B40782" w:rsidP="00D65B8A">
            <w:pPr>
              <w:contextualSpacing/>
              <w:jc w:val="center"/>
              <w:rPr>
                <w:rFonts w:eastAsia="Calibri"/>
                <w:sz w:val="24"/>
                <w:szCs w:val="24"/>
                <w:lang w:eastAsia="en-US"/>
              </w:rPr>
            </w:pPr>
            <w:r w:rsidRPr="00B40782">
              <w:rPr>
                <w:rFonts w:eastAsia="Calibri"/>
                <w:sz w:val="24"/>
                <w:szCs w:val="24"/>
                <w:lang w:eastAsia="en-US"/>
              </w:rPr>
              <w:t>12</w:t>
            </w:r>
          </w:p>
        </w:tc>
        <w:tc>
          <w:tcPr>
            <w:tcW w:w="1275" w:type="dxa"/>
          </w:tcPr>
          <w:p w:rsidR="00B40782" w:rsidRPr="00B40782" w:rsidRDefault="00B40782" w:rsidP="00D65B8A">
            <w:pPr>
              <w:contextualSpacing/>
              <w:jc w:val="center"/>
              <w:rPr>
                <w:rFonts w:eastAsia="Calibri"/>
                <w:sz w:val="24"/>
                <w:szCs w:val="24"/>
                <w:lang w:eastAsia="en-US"/>
              </w:rPr>
            </w:pPr>
            <w:r w:rsidRPr="00B40782">
              <w:rPr>
                <w:rFonts w:eastAsia="Calibri"/>
                <w:sz w:val="24"/>
                <w:szCs w:val="24"/>
                <w:lang w:eastAsia="en-US"/>
              </w:rPr>
              <w:t>13</w:t>
            </w:r>
          </w:p>
        </w:tc>
        <w:tc>
          <w:tcPr>
            <w:tcW w:w="1134" w:type="dxa"/>
          </w:tcPr>
          <w:p w:rsidR="00B40782" w:rsidRPr="00B40782" w:rsidRDefault="00B40782" w:rsidP="00D65B8A">
            <w:pPr>
              <w:contextualSpacing/>
              <w:jc w:val="center"/>
              <w:rPr>
                <w:rFonts w:eastAsia="Calibri"/>
                <w:sz w:val="24"/>
                <w:szCs w:val="24"/>
                <w:lang w:eastAsia="en-US"/>
              </w:rPr>
            </w:pPr>
            <w:r w:rsidRPr="00B40782">
              <w:rPr>
                <w:rFonts w:eastAsia="Calibri"/>
                <w:sz w:val="24"/>
                <w:szCs w:val="24"/>
                <w:lang w:eastAsia="en-US"/>
              </w:rPr>
              <w:t>14</w:t>
            </w:r>
          </w:p>
        </w:tc>
      </w:tr>
      <w:tr w:rsidR="00B40782" w:rsidRPr="00B40782" w:rsidTr="00D65B8A">
        <w:trPr>
          <w:trHeight w:val="372"/>
        </w:trPr>
        <w:tc>
          <w:tcPr>
            <w:tcW w:w="15735" w:type="dxa"/>
            <w:gridSpan w:val="14"/>
          </w:tcPr>
          <w:p w:rsidR="00B40782" w:rsidRPr="00B40782" w:rsidRDefault="00055EF0" w:rsidP="004E4030">
            <w:pPr>
              <w:rPr>
                <w:sz w:val="24"/>
                <w:szCs w:val="24"/>
              </w:rPr>
            </w:pPr>
            <w:r>
              <w:rPr>
                <w:rFonts w:eastAsia="Calibri" w:cs="Arial"/>
                <w:sz w:val="24"/>
                <w:szCs w:val="24"/>
                <w:lang w:eastAsia="en-US"/>
              </w:rPr>
              <w:t>Обеспечение устойчивого социально – 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961E87" w:rsidRPr="00B40782" w:rsidTr="00961E87">
        <w:trPr>
          <w:trHeight w:val="372"/>
        </w:trPr>
        <w:tc>
          <w:tcPr>
            <w:tcW w:w="851" w:type="dxa"/>
          </w:tcPr>
          <w:p w:rsidR="00961E87" w:rsidRPr="00B40782" w:rsidRDefault="00961E87" w:rsidP="00B72F0C">
            <w:pPr>
              <w:rPr>
                <w:sz w:val="24"/>
                <w:szCs w:val="24"/>
              </w:rPr>
            </w:pPr>
            <w:r w:rsidRPr="00B40782">
              <w:rPr>
                <w:sz w:val="24"/>
                <w:szCs w:val="24"/>
              </w:rPr>
              <w:t>1.</w:t>
            </w:r>
          </w:p>
        </w:tc>
        <w:tc>
          <w:tcPr>
            <w:tcW w:w="2830" w:type="dxa"/>
          </w:tcPr>
          <w:p w:rsidR="00961E87" w:rsidRDefault="00961E87" w:rsidP="00325F0F">
            <w:pPr>
              <w:autoSpaceDE w:val="0"/>
              <w:autoSpaceDN w:val="0"/>
              <w:adjustRightInd w:val="0"/>
              <w:rPr>
                <w:sz w:val="24"/>
                <w:szCs w:val="24"/>
              </w:rPr>
            </w:pPr>
            <w:r>
              <w:rPr>
                <w:sz w:val="24"/>
                <w:szCs w:val="24"/>
              </w:rPr>
              <w:t xml:space="preserve"> Количество пользователей территориями традиционного природопользования из числа коренных малочисленных народов</w:t>
            </w:r>
          </w:p>
          <w:p w:rsidR="00961E87" w:rsidRDefault="00961E87" w:rsidP="00325F0F">
            <w:pPr>
              <w:autoSpaceDE w:val="0"/>
              <w:autoSpaceDN w:val="0"/>
              <w:adjustRightInd w:val="0"/>
              <w:rPr>
                <w:sz w:val="24"/>
                <w:szCs w:val="24"/>
              </w:rPr>
            </w:pPr>
            <w:r>
              <w:rPr>
                <w:sz w:val="24"/>
                <w:szCs w:val="24"/>
              </w:rPr>
              <w:t>(человек)</w:t>
            </w:r>
          </w:p>
          <w:p w:rsidR="00961E87" w:rsidRPr="00B72F0C" w:rsidRDefault="00961E87" w:rsidP="00B72F0C">
            <w:pPr>
              <w:jc w:val="both"/>
              <w:rPr>
                <w:sz w:val="24"/>
                <w:szCs w:val="24"/>
              </w:rPr>
            </w:pPr>
          </w:p>
        </w:tc>
        <w:tc>
          <w:tcPr>
            <w:tcW w:w="1134" w:type="dxa"/>
          </w:tcPr>
          <w:p w:rsidR="00961E87" w:rsidRPr="00B40782" w:rsidRDefault="00961E87" w:rsidP="00B72F0C">
            <w:pPr>
              <w:rPr>
                <w:sz w:val="24"/>
                <w:szCs w:val="24"/>
              </w:rPr>
            </w:pPr>
            <w:r>
              <w:rPr>
                <w:sz w:val="24"/>
                <w:szCs w:val="24"/>
              </w:rPr>
              <w:t>человек</w:t>
            </w:r>
          </w:p>
        </w:tc>
        <w:tc>
          <w:tcPr>
            <w:tcW w:w="708" w:type="dxa"/>
          </w:tcPr>
          <w:p w:rsidR="00961E87" w:rsidRPr="00B40782" w:rsidRDefault="00961E87" w:rsidP="00B72F0C">
            <w:pPr>
              <w:rPr>
                <w:sz w:val="24"/>
                <w:szCs w:val="24"/>
              </w:rPr>
            </w:pPr>
            <w:r>
              <w:rPr>
                <w:sz w:val="24"/>
                <w:szCs w:val="24"/>
              </w:rPr>
              <w:t>1169</w:t>
            </w:r>
          </w:p>
        </w:tc>
        <w:tc>
          <w:tcPr>
            <w:tcW w:w="709" w:type="dxa"/>
          </w:tcPr>
          <w:p w:rsidR="00961E87" w:rsidRPr="00B40782" w:rsidRDefault="00961E87" w:rsidP="002619F3">
            <w:pPr>
              <w:rPr>
                <w:sz w:val="24"/>
                <w:szCs w:val="24"/>
              </w:rPr>
            </w:pPr>
            <w:r>
              <w:rPr>
                <w:sz w:val="24"/>
                <w:szCs w:val="24"/>
              </w:rPr>
              <w:t>2022</w:t>
            </w:r>
          </w:p>
        </w:tc>
        <w:tc>
          <w:tcPr>
            <w:tcW w:w="709" w:type="dxa"/>
          </w:tcPr>
          <w:p w:rsidR="00961E87" w:rsidRPr="00B40782" w:rsidRDefault="00961E87" w:rsidP="00B72F0C">
            <w:pPr>
              <w:rPr>
                <w:sz w:val="24"/>
                <w:szCs w:val="24"/>
              </w:rPr>
            </w:pPr>
            <w:r>
              <w:rPr>
                <w:sz w:val="24"/>
                <w:szCs w:val="24"/>
              </w:rPr>
              <w:t>1170</w:t>
            </w:r>
          </w:p>
        </w:tc>
        <w:tc>
          <w:tcPr>
            <w:tcW w:w="851" w:type="dxa"/>
          </w:tcPr>
          <w:p w:rsidR="00961E87" w:rsidRPr="00B40782" w:rsidRDefault="00961E87" w:rsidP="00B72F0C">
            <w:pPr>
              <w:rPr>
                <w:sz w:val="24"/>
                <w:szCs w:val="24"/>
              </w:rPr>
            </w:pPr>
            <w:r>
              <w:rPr>
                <w:sz w:val="24"/>
                <w:szCs w:val="24"/>
              </w:rPr>
              <w:t>1171</w:t>
            </w:r>
          </w:p>
        </w:tc>
        <w:tc>
          <w:tcPr>
            <w:tcW w:w="708" w:type="dxa"/>
          </w:tcPr>
          <w:p w:rsidR="00961E87" w:rsidRPr="00B40782" w:rsidRDefault="00961E87" w:rsidP="00B72F0C">
            <w:pPr>
              <w:rPr>
                <w:sz w:val="24"/>
                <w:szCs w:val="24"/>
              </w:rPr>
            </w:pPr>
            <w:r>
              <w:rPr>
                <w:sz w:val="24"/>
                <w:szCs w:val="24"/>
              </w:rPr>
              <w:t>1172</w:t>
            </w:r>
          </w:p>
        </w:tc>
        <w:tc>
          <w:tcPr>
            <w:tcW w:w="709" w:type="dxa"/>
          </w:tcPr>
          <w:p w:rsidR="00961E87" w:rsidRPr="00B40782" w:rsidRDefault="00961E87" w:rsidP="00B72F0C">
            <w:pPr>
              <w:rPr>
                <w:sz w:val="24"/>
                <w:szCs w:val="24"/>
              </w:rPr>
            </w:pPr>
            <w:r>
              <w:rPr>
                <w:sz w:val="24"/>
                <w:szCs w:val="24"/>
              </w:rPr>
              <w:t>1173</w:t>
            </w:r>
          </w:p>
        </w:tc>
        <w:tc>
          <w:tcPr>
            <w:tcW w:w="856" w:type="dxa"/>
          </w:tcPr>
          <w:p w:rsidR="00961E87" w:rsidRPr="00B40782" w:rsidRDefault="00961E87" w:rsidP="00B72F0C">
            <w:pPr>
              <w:rPr>
                <w:sz w:val="24"/>
                <w:szCs w:val="24"/>
              </w:rPr>
            </w:pPr>
            <w:r>
              <w:rPr>
                <w:sz w:val="24"/>
                <w:szCs w:val="24"/>
              </w:rPr>
              <w:t>1174</w:t>
            </w:r>
          </w:p>
        </w:tc>
        <w:tc>
          <w:tcPr>
            <w:tcW w:w="1276" w:type="dxa"/>
          </w:tcPr>
          <w:p w:rsidR="00961E87" w:rsidRPr="00B40782" w:rsidRDefault="00961E87" w:rsidP="00FA5098">
            <w:pPr>
              <w:rPr>
                <w:sz w:val="24"/>
                <w:szCs w:val="24"/>
              </w:rPr>
            </w:pPr>
            <w:r>
              <w:rPr>
                <w:sz w:val="24"/>
                <w:szCs w:val="24"/>
              </w:rPr>
              <w:t>1178</w:t>
            </w:r>
          </w:p>
        </w:tc>
        <w:tc>
          <w:tcPr>
            <w:tcW w:w="1985" w:type="dxa"/>
          </w:tcPr>
          <w:p w:rsidR="00961E87" w:rsidRPr="00B72F0C" w:rsidRDefault="00961E87" w:rsidP="00B72F0C">
            <w:pPr>
              <w:rPr>
                <w:sz w:val="24"/>
                <w:szCs w:val="24"/>
              </w:rPr>
            </w:pPr>
            <w:r w:rsidRPr="00B72F0C">
              <w:rPr>
                <w:rFonts w:eastAsia="Calibri" w:cs="Arial"/>
                <w:bCs/>
                <w:sz w:val="24"/>
                <w:szCs w:val="24"/>
                <w:lang w:eastAsia="en-US"/>
              </w:rPr>
              <w:t xml:space="preserve">Федеральный закон от 30.04.1999 </w:t>
            </w:r>
            <w:hyperlink r:id="rId9" w:tooltip="ФЕДЕРАЛЬНЫЙ ЗАКОН от 30.04.1999 № 82-ФЗ ГОСУДАРСТВЕННАЯ ДУМА ФЕДЕРАЛЬНОГО СОБРАНИЯ РФ&#10;&#10;О ГАРАНТИЯХ ПРАВ КОРЕННЫХ МАЛОЧИСЛЕННЫХ НАРОДОВ РОССИЙСКОЙ ФЕДЕРАЦИИ" w:history="1">
              <w:r w:rsidRPr="00B72F0C">
                <w:rPr>
                  <w:rStyle w:val="af9"/>
                  <w:rFonts w:eastAsia="Calibri" w:cs="Arial"/>
                  <w:bCs/>
                  <w:color w:val="auto"/>
                  <w:sz w:val="24"/>
                  <w:szCs w:val="24"/>
                  <w:u w:val="none"/>
                  <w:lang w:eastAsia="en-US"/>
                </w:rPr>
                <w:t>№ 82-ФЗ «О гарантиях прав коренных</w:t>
              </w:r>
            </w:hyperlink>
            <w:r w:rsidRPr="00B72F0C">
              <w:rPr>
                <w:rFonts w:eastAsia="Calibri" w:cs="Arial"/>
                <w:bCs/>
                <w:sz w:val="24"/>
                <w:szCs w:val="24"/>
                <w:lang w:eastAsia="en-US"/>
              </w:rPr>
              <w:t xml:space="preserve"> малочисленных народов Российской Федерации»</w:t>
            </w:r>
          </w:p>
        </w:tc>
        <w:tc>
          <w:tcPr>
            <w:tcW w:w="1275" w:type="dxa"/>
          </w:tcPr>
          <w:p w:rsidR="00961E87" w:rsidRPr="00B40782" w:rsidRDefault="00961E87" w:rsidP="00B72F0C">
            <w:pPr>
              <w:jc w:val="both"/>
              <w:rPr>
                <w:sz w:val="24"/>
                <w:szCs w:val="24"/>
              </w:rPr>
            </w:pPr>
            <w:r w:rsidRPr="00B40782">
              <w:rPr>
                <w:sz w:val="24"/>
                <w:szCs w:val="24"/>
              </w:rPr>
              <w:t>управление культуры и   спорта администрации района</w:t>
            </w:r>
          </w:p>
        </w:tc>
        <w:tc>
          <w:tcPr>
            <w:tcW w:w="1134" w:type="dxa"/>
          </w:tcPr>
          <w:p w:rsidR="00961E87" w:rsidRPr="00B40782" w:rsidRDefault="00961E87" w:rsidP="00B72F0C">
            <w:pPr>
              <w:rPr>
                <w:sz w:val="24"/>
                <w:szCs w:val="24"/>
              </w:rPr>
            </w:pPr>
            <w:r>
              <w:rPr>
                <w:sz w:val="24"/>
                <w:szCs w:val="24"/>
              </w:rPr>
              <w:t>-</w:t>
            </w:r>
          </w:p>
        </w:tc>
      </w:tr>
      <w:tr w:rsidR="00961E87" w:rsidRPr="00B40782" w:rsidTr="00961E87">
        <w:trPr>
          <w:trHeight w:val="373"/>
        </w:trPr>
        <w:tc>
          <w:tcPr>
            <w:tcW w:w="851" w:type="dxa"/>
          </w:tcPr>
          <w:p w:rsidR="00961E87" w:rsidRPr="002F4CCA" w:rsidRDefault="00961E87" w:rsidP="00B72F0C">
            <w:pPr>
              <w:rPr>
                <w:sz w:val="24"/>
                <w:szCs w:val="24"/>
              </w:rPr>
            </w:pPr>
            <w:r w:rsidRPr="002F4CCA">
              <w:rPr>
                <w:sz w:val="24"/>
                <w:szCs w:val="24"/>
              </w:rPr>
              <w:t>2.</w:t>
            </w:r>
          </w:p>
        </w:tc>
        <w:tc>
          <w:tcPr>
            <w:tcW w:w="2830" w:type="dxa"/>
          </w:tcPr>
          <w:p w:rsidR="00961E87" w:rsidRPr="002F4CCA" w:rsidRDefault="00961E87" w:rsidP="00B72F0C">
            <w:pPr>
              <w:rPr>
                <w:sz w:val="24"/>
                <w:szCs w:val="24"/>
              </w:rPr>
            </w:pPr>
            <w:r>
              <w:rPr>
                <w:rFonts w:eastAsia="Calibri" w:cs="Arial"/>
                <w:sz w:val="24"/>
                <w:szCs w:val="24"/>
                <w:lang w:eastAsia="en-US"/>
              </w:rPr>
              <w:t>Количество</w:t>
            </w:r>
            <w:r w:rsidRPr="002F4CCA">
              <w:rPr>
                <w:rFonts w:eastAsia="Calibri" w:cs="Arial"/>
                <w:sz w:val="24"/>
                <w:szCs w:val="24"/>
                <w:lang w:eastAsia="en-US"/>
              </w:rPr>
              <w:t xml:space="preserve"> национальных общин, осуществляющих традиционное хозяйствование и занимающихся традиционными промыслами коренных малочисленных народов Севера</w:t>
            </w:r>
          </w:p>
        </w:tc>
        <w:tc>
          <w:tcPr>
            <w:tcW w:w="1134" w:type="dxa"/>
          </w:tcPr>
          <w:p w:rsidR="00961E87" w:rsidRPr="00225282" w:rsidRDefault="00961E87" w:rsidP="00B72F0C">
            <w:pPr>
              <w:rPr>
                <w:sz w:val="24"/>
                <w:szCs w:val="24"/>
              </w:rPr>
            </w:pPr>
            <w:r w:rsidRPr="00225282">
              <w:rPr>
                <w:sz w:val="24"/>
                <w:szCs w:val="24"/>
              </w:rPr>
              <w:t>единиц</w:t>
            </w:r>
          </w:p>
        </w:tc>
        <w:tc>
          <w:tcPr>
            <w:tcW w:w="708" w:type="dxa"/>
          </w:tcPr>
          <w:p w:rsidR="00961E87" w:rsidRPr="00225282" w:rsidRDefault="00961E87" w:rsidP="00B72F0C">
            <w:pPr>
              <w:rPr>
                <w:sz w:val="24"/>
                <w:szCs w:val="24"/>
              </w:rPr>
            </w:pPr>
            <w:r w:rsidRPr="00225282">
              <w:rPr>
                <w:sz w:val="24"/>
                <w:szCs w:val="24"/>
              </w:rPr>
              <w:t>10</w:t>
            </w:r>
          </w:p>
        </w:tc>
        <w:tc>
          <w:tcPr>
            <w:tcW w:w="709" w:type="dxa"/>
          </w:tcPr>
          <w:p w:rsidR="00961E87" w:rsidRPr="00225282" w:rsidRDefault="00961E87" w:rsidP="002619F3">
            <w:pPr>
              <w:rPr>
                <w:sz w:val="24"/>
                <w:szCs w:val="24"/>
              </w:rPr>
            </w:pPr>
            <w:r w:rsidRPr="00225282">
              <w:rPr>
                <w:sz w:val="24"/>
                <w:szCs w:val="24"/>
              </w:rPr>
              <w:t>202</w:t>
            </w:r>
            <w:r>
              <w:rPr>
                <w:sz w:val="24"/>
                <w:szCs w:val="24"/>
              </w:rPr>
              <w:t>2</w:t>
            </w:r>
          </w:p>
        </w:tc>
        <w:tc>
          <w:tcPr>
            <w:tcW w:w="709" w:type="dxa"/>
          </w:tcPr>
          <w:p w:rsidR="00961E87" w:rsidRPr="00225282" w:rsidRDefault="00961E87" w:rsidP="00B72F0C">
            <w:r w:rsidRPr="00225282">
              <w:rPr>
                <w:sz w:val="24"/>
                <w:szCs w:val="24"/>
              </w:rPr>
              <w:t>11</w:t>
            </w:r>
          </w:p>
        </w:tc>
        <w:tc>
          <w:tcPr>
            <w:tcW w:w="851" w:type="dxa"/>
          </w:tcPr>
          <w:p w:rsidR="00961E87" w:rsidRPr="00225282" w:rsidRDefault="00961E87" w:rsidP="00B72F0C">
            <w:r w:rsidRPr="00225282">
              <w:rPr>
                <w:sz w:val="24"/>
                <w:szCs w:val="24"/>
              </w:rPr>
              <w:t>11</w:t>
            </w:r>
          </w:p>
        </w:tc>
        <w:tc>
          <w:tcPr>
            <w:tcW w:w="708" w:type="dxa"/>
          </w:tcPr>
          <w:p w:rsidR="00961E87" w:rsidRPr="00225282" w:rsidRDefault="00961E87" w:rsidP="006D2343">
            <w:r w:rsidRPr="00225282">
              <w:rPr>
                <w:sz w:val="24"/>
                <w:szCs w:val="24"/>
              </w:rPr>
              <w:t>11</w:t>
            </w:r>
          </w:p>
        </w:tc>
        <w:tc>
          <w:tcPr>
            <w:tcW w:w="709" w:type="dxa"/>
          </w:tcPr>
          <w:p w:rsidR="00961E87" w:rsidRPr="00225282" w:rsidRDefault="00961E87" w:rsidP="00236802">
            <w:r w:rsidRPr="00225282">
              <w:rPr>
                <w:sz w:val="24"/>
                <w:szCs w:val="24"/>
              </w:rPr>
              <w:t>11</w:t>
            </w:r>
          </w:p>
        </w:tc>
        <w:tc>
          <w:tcPr>
            <w:tcW w:w="856" w:type="dxa"/>
          </w:tcPr>
          <w:p w:rsidR="00961E87" w:rsidRPr="00225282" w:rsidRDefault="00961E87" w:rsidP="00236802">
            <w:r w:rsidRPr="00225282">
              <w:rPr>
                <w:sz w:val="24"/>
                <w:szCs w:val="24"/>
              </w:rPr>
              <w:t>11</w:t>
            </w:r>
          </w:p>
        </w:tc>
        <w:tc>
          <w:tcPr>
            <w:tcW w:w="1276" w:type="dxa"/>
          </w:tcPr>
          <w:p w:rsidR="00961E87" w:rsidRPr="00225282" w:rsidRDefault="00961E87" w:rsidP="00FA5098">
            <w:r>
              <w:rPr>
                <w:sz w:val="24"/>
                <w:szCs w:val="24"/>
              </w:rPr>
              <w:t>11</w:t>
            </w:r>
          </w:p>
        </w:tc>
        <w:tc>
          <w:tcPr>
            <w:tcW w:w="1985" w:type="dxa"/>
          </w:tcPr>
          <w:p w:rsidR="00961E87" w:rsidRPr="00B72F0C" w:rsidRDefault="00961E87" w:rsidP="00B72F0C">
            <w:pPr>
              <w:autoSpaceDE w:val="0"/>
              <w:autoSpaceDN w:val="0"/>
              <w:adjustRightInd w:val="0"/>
              <w:rPr>
                <w:rFonts w:ascii="Arial" w:hAnsi="Arial" w:cs="Arial"/>
                <w:sz w:val="24"/>
                <w:szCs w:val="24"/>
              </w:rPr>
            </w:pPr>
            <w:r w:rsidRPr="00B72F0C">
              <w:rPr>
                <w:sz w:val="24"/>
                <w:szCs w:val="24"/>
              </w:rPr>
              <w:t xml:space="preserve">Федеральный </w:t>
            </w:r>
            <w:hyperlink r:id="rId10" w:history="1">
              <w:r w:rsidRPr="00B72F0C">
                <w:rPr>
                  <w:sz w:val="24"/>
                  <w:szCs w:val="24"/>
                </w:rPr>
                <w:t>закон</w:t>
              </w:r>
            </w:hyperlink>
            <w:r w:rsidRPr="00B72F0C">
              <w:rPr>
                <w:sz w:val="24"/>
                <w:szCs w:val="24"/>
              </w:rPr>
              <w:t xml:space="preserve"> от 20 июля 2000 года </w:t>
            </w:r>
            <w:r>
              <w:rPr>
                <w:sz w:val="24"/>
                <w:szCs w:val="24"/>
              </w:rPr>
              <w:t>№</w:t>
            </w:r>
            <w:r w:rsidRPr="00B72F0C">
              <w:rPr>
                <w:sz w:val="24"/>
                <w:szCs w:val="24"/>
              </w:rPr>
              <w:t xml:space="preserve"> 104-ФЗ </w:t>
            </w:r>
            <w:r>
              <w:rPr>
                <w:sz w:val="24"/>
                <w:szCs w:val="24"/>
              </w:rPr>
              <w:t>«</w:t>
            </w:r>
            <w:r w:rsidRPr="00B72F0C">
              <w:rPr>
                <w:sz w:val="24"/>
                <w:szCs w:val="24"/>
              </w:rPr>
              <w:t>Об общих принципах организации общин коренных малочисленных народов Севера, Сибири и Дальнего Востока Российской Федерации</w:t>
            </w:r>
            <w:r>
              <w:rPr>
                <w:rFonts w:ascii="Arial" w:hAnsi="Arial" w:cs="Arial"/>
                <w:sz w:val="24"/>
                <w:szCs w:val="24"/>
              </w:rPr>
              <w:t>»</w:t>
            </w:r>
          </w:p>
        </w:tc>
        <w:tc>
          <w:tcPr>
            <w:tcW w:w="1275" w:type="dxa"/>
          </w:tcPr>
          <w:p w:rsidR="00961E87" w:rsidRPr="00B40782" w:rsidRDefault="00961E87" w:rsidP="00B72F0C">
            <w:pPr>
              <w:rPr>
                <w:sz w:val="24"/>
                <w:szCs w:val="24"/>
              </w:rPr>
            </w:pPr>
            <w:r w:rsidRPr="00B40782">
              <w:rPr>
                <w:sz w:val="24"/>
                <w:szCs w:val="24"/>
              </w:rPr>
              <w:t>управление культуры и   спорта администрации района</w:t>
            </w:r>
          </w:p>
        </w:tc>
        <w:tc>
          <w:tcPr>
            <w:tcW w:w="1134" w:type="dxa"/>
          </w:tcPr>
          <w:p w:rsidR="00961E87" w:rsidRPr="00B40782" w:rsidRDefault="00961E87" w:rsidP="00B72F0C">
            <w:pPr>
              <w:rPr>
                <w:sz w:val="24"/>
                <w:szCs w:val="24"/>
              </w:rPr>
            </w:pPr>
            <w:r>
              <w:rPr>
                <w:sz w:val="24"/>
                <w:szCs w:val="24"/>
              </w:rPr>
              <w:t>-</w:t>
            </w:r>
          </w:p>
        </w:tc>
      </w:tr>
      <w:tr w:rsidR="00961E87" w:rsidRPr="00B40782" w:rsidTr="00167017">
        <w:trPr>
          <w:trHeight w:val="373"/>
        </w:trPr>
        <w:tc>
          <w:tcPr>
            <w:tcW w:w="851" w:type="dxa"/>
          </w:tcPr>
          <w:p w:rsidR="00961E87" w:rsidRPr="00537847" w:rsidRDefault="00961E87" w:rsidP="001E1248">
            <w:pPr>
              <w:rPr>
                <w:sz w:val="24"/>
                <w:szCs w:val="24"/>
              </w:rPr>
            </w:pPr>
            <w:r w:rsidRPr="00537847">
              <w:rPr>
                <w:sz w:val="24"/>
                <w:szCs w:val="24"/>
              </w:rPr>
              <w:t>3.</w:t>
            </w:r>
          </w:p>
        </w:tc>
        <w:tc>
          <w:tcPr>
            <w:tcW w:w="2830" w:type="dxa"/>
          </w:tcPr>
          <w:p w:rsidR="00961E87" w:rsidRPr="00537847" w:rsidRDefault="00961E87" w:rsidP="001E1248">
            <w:pPr>
              <w:rPr>
                <w:sz w:val="24"/>
                <w:szCs w:val="24"/>
              </w:rPr>
            </w:pPr>
            <w:r w:rsidRPr="005D08BC">
              <w:rPr>
                <w:rFonts w:eastAsia="Calibri" w:cs="Arial"/>
                <w:sz w:val="24"/>
                <w:szCs w:val="24"/>
                <w:lang w:eastAsia="en-US"/>
              </w:rPr>
              <w:t xml:space="preserve">Доля граждан из числа коренных малочисленных народов, </w:t>
            </w:r>
            <w:r w:rsidRPr="005D08BC">
              <w:rPr>
                <w:rFonts w:eastAsia="Calibri" w:cs="Arial"/>
                <w:sz w:val="24"/>
                <w:szCs w:val="24"/>
                <w:lang w:eastAsia="en-US"/>
              </w:rPr>
              <w:lastRenderedPageBreak/>
              <w:t>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w:t>
            </w:r>
          </w:p>
        </w:tc>
        <w:tc>
          <w:tcPr>
            <w:tcW w:w="1134" w:type="dxa"/>
          </w:tcPr>
          <w:p w:rsidR="00961E87" w:rsidRPr="00225282" w:rsidRDefault="00961E87" w:rsidP="001E1248">
            <w:pPr>
              <w:rPr>
                <w:sz w:val="24"/>
                <w:szCs w:val="24"/>
              </w:rPr>
            </w:pPr>
            <w:r w:rsidRPr="00225282">
              <w:rPr>
                <w:sz w:val="24"/>
                <w:szCs w:val="24"/>
              </w:rPr>
              <w:lastRenderedPageBreak/>
              <w:t>процент</w:t>
            </w:r>
          </w:p>
        </w:tc>
        <w:tc>
          <w:tcPr>
            <w:tcW w:w="708" w:type="dxa"/>
          </w:tcPr>
          <w:p w:rsidR="00961E87" w:rsidRPr="00225282" w:rsidRDefault="00961E87" w:rsidP="001E1248">
            <w:pPr>
              <w:rPr>
                <w:sz w:val="24"/>
                <w:szCs w:val="24"/>
              </w:rPr>
            </w:pPr>
            <w:r>
              <w:rPr>
                <w:sz w:val="24"/>
                <w:szCs w:val="24"/>
              </w:rPr>
              <w:t>70</w:t>
            </w:r>
          </w:p>
        </w:tc>
        <w:tc>
          <w:tcPr>
            <w:tcW w:w="709" w:type="dxa"/>
          </w:tcPr>
          <w:p w:rsidR="00961E87" w:rsidRPr="00225282" w:rsidRDefault="00961E87" w:rsidP="001E1248">
            <w:pPr>
              <w:rPr>
                <w:sz w:val="24"/>
                <w:szCs w:val="24"/>
              </w:rPr>
            </w:pPr>
            <w:r w:rsidRPr="00225282">
              <w:rPr>
                <w:sz w:val="24"/>
                <w:szCs w:val="24"/>
              </w:rPr>
              <w:t>202</w:t>
            </w:r>
            <w:r>
              <w:rPr>
                <w:sz w:val="24"/>
                <w:szCs w:val="24"/>
              </w:rPr>
              <w:t>2</w:t>
            </w:r>
          </w:p>
        </w:tc>
        <w:tc>
          <w:tcPr>
            <w:tcW w:w="709" w:type="dxa"/>
          </w:tcPr>
          <w:p w:rsidR="00961E87" w:rsidRPr="00225282" w:rsidRDefault="00961E87" w:rsidP="001E1248">
            <w:pPr>
              <w:rPr>
                <w:sz w:val="24"/>
                <w:szCs w:val="24"/>
              </w:rPr>
            </w:pPr>
            <w:r w:rsidRPr="00225282">
              <w:rPr>
                <w:sz w:val="24"/>
                <w:szCs w:val="24"/>
              </w:rPr>
              <w:t>7</w:t>
            </w:r>
            <w:r>
              <w:rPr>
                <w:sz w:val="24"/>
                <w:szCs w:val="24"/>
              </w:rPr>
              <w:t>3</w:t>
            </w:r>
          </w:p>
        </w:tc>
        <w:tc>
          <w:tcPr>
            <w:tcW w:w="851" w:type="dxa"/>
          </w:tcPr>
          <w:p w:rsidR="00961E87" w:rsidRPr="00225282" w:rsidRDefault="00961E87" w:rsidP="001E1248">
            <w:pPr>
              <w:rPr>
                <w:sz w:val="24"/>
                <w:szCs w:val="24"/>
              </w:rPr>
            </w:pPr>
            <w:r w:rsidRPr="00225282">
              <w:rPr>
                <w:sz w:val="24"/>
                <w:szCs w:val="24"/>
              </w:rPr>
              <w:t>7</w:t>
            </w:r>
            <w:r>
              <w:rPr>
                <w:sz w:val="24"/>
                <w:szCs w:val="24"/>
              </w:rPr>
              <w:t>6</w:t>
            </w:r>
          </w:p>
        </w:tc>
        <w:tc>
          <w:tcPr>
            <w:tcW w:w="708" w:type="dxa"/>
          </w:tcPr>
          <w:p w:rsidR="00961E87" w:rsidRPr="00225282" w:rsidRDefault="00961E87" w:rsidP="001E1248">
            <w:pPr>
              <w:rPr>
                <w:sz w:val="24"/>
                <w:szCs w:val="24"/>
              </w:rPr>
            </w:pPr>
            <w:r w:rsidRPr="00225282">
              <w:rPr>
                <w:sz w:val="24"/>
                <w:szCs w:val="24"/>
              </w:rPr>
              <w:t>7</w:t>
            </w:r>
            <w:r>
              <w:rPr>
                <w:sz w:val="24"/>
                <w:szCs w:val="24"/>
              </w:rPr>
              <w:t>9</w:t>
            </w:r>
          </w:p>
        </w:tc>
        <w:tc>
          <w:tcPr>
            <w:tcW w:w="709" w:type="dxa"/>
          </w:tcPr>
          <w:p w:rsidR="00961E87" w:rsidRPr="00225282" w:rsidRDefault="00961E87" w:rsidP="001E1248">
            <w:pPr>
              <w:rPr>
                <w:sz w:val="24"/>
                <w:szCs w:val="24"/>
              </w:rPr>
            </w:pPr>
            <w:r>
              <w:rPr>
                <w:sz w:val="24"/>
                <w:szCs w:val="24"/>
              </w:rPr>
              <w:t>82</w:t>
            </w:r>
          </w:p>
        </w:tc>
        <w:tc>
          <w:tcPr>
            <w:tcW w:w="856" w:type="dxa"/>
          </w:tcPr>
          <w:p w:rsidR="00961E87" w:rsidRPr="00225282" w:rsidRDefault="00961E87" w:rsidP="001E1248">
            <w:pPr>
              <w:rPr>
                <w:sz w:val="24"/>
                <w:szCs w:val="24"/>
              </w:rPr>
            </w:pPr>
            <w:r>
              <w:rPr>
                <w:sz w:val="24"/>
                <w:szCs w:val="24"/>
              </w:rPr>
              <w:t>85</w:t>
            </w:r>
          </w:p>
        </w:tc>
        <w:tc>
          <w:tcPr>
            <w:tcW w:w="1276" w:type="dxa"/>
          </w:tcPr>
          <w:p w:rsidR="00961E87" w:rsidRPr="00225282" w:rsidRDefault="00961E87" w:rsidP="00FA5098">
            <w:pPr>
              <w:rPr>
                <w:sz w:val="24"/>
                <w:szCs w:val="24"/>
              </w:rPr>
            </w:pPr>
            <w:r>
              <w:rPr>
                <w:sz w:val="24"/>
                <w:szCs w:val="24"/>
              </w:rPr>
              <w:t>91</w:t>
            </w:r>
          </w:p>
        </w:tc>
        <w:tc>
          <w:tcPr>
            <w:tcW w:w="1985" w:type="dxa"/>
          </w:tcPr>
          <w:p w:rsidR="00961E87" w:rsidRPr="00225282" w:rsidRDefault="00961E87" w:rsidP="001E1248">
            <w:pPr>
              <w:jc w:val="both"/>
              <w:rPr>
                <w:sz w:val="24"/>
                <w:szCs w:val="24"/>
                <w:highlight w:val="yellow"/>
              </w:rPr>
            </w:pPr>
            <w:r>
              <w:rPr>
                <w:rFonts w:eastAsia="Calibri" w:cs="Arial"/>
                <w:bCs/>
                <w:sz w:val="24"/>
                <w:szCs w:val="24"/>
                <w:lang w:eastAsia="en-US"/>
              </w:rPr>
              <w:t>П</w:t>
            </w:r>
            <w:r w:rsidRPr="00225282">
              <w:rPr>
                <w:rFonts w:eastAsia="Calibri" w:cs="Arial"/>
                <w:bCs/>
                <w:sz w:val="24"/>
                <w:szCs w:val="24"/>
                <w:lang w:eastAsia="en-US"/>
              </w:rPr>
              <w:t xml:space="preserve">остановление Правительства Российской </w:t>
            </w:r>
            <w:r w:rsidRPr="00225282">
              <w:rPr>
                <w:rFonts w:eastAsia="Calibri" w:cs="Arial"/>
                <w:bCs/>
                <w:sz w:val="24"/>
                <w:szCs w:val="24"/>
                <w:lang w:eastAsia="en-US"/>
              </w:rPr>
              <w:lastRenderedPageBreak/>
              <w:t>Федерации от 29 декабря 2016 года № 1532 «Об утверждении государственной программы Российской Федерации «Реализация государственной национальной политики»</w:t>
            </w:r>
          </w:p>
        </w:tc>
        <w:tc>
          <w:tcPr>
            <w:tcW w:w="1275" w:type="dxa"/>
          </w:tcPr>
          <w:p w:rsidR="00961E87" w:rsidRPr="001E1248" w:rsidRDefault="00961E87" w:rsidP="001E1248">
            <w:pPr>
              <w:rPr>
                <w:sz w:val="24"/>
                <w:szCs w:val="24"/>
                <w:highlight w:val="yellow"/>
              </w:rPr>
            </w:pPr>
            <w:r w:rsidRPr="00225282">
              <w:rPr>
                <w:sz w:val="24"/>
                <w:szCs w:val="24"/>
              </w:rPr>
              <w:lastRenderedPageBreak/>
              <w:t xml:space="preserve">управление культуры </w:t>
            </w:r>
            <w:r w:rsidRPr="00225282">
              <w:rPr>
                <w:sz w:val="24"/>
                <w:szCs w:val="24"/>
              </w:rPr>
              <w:lastRenderedPageBreak/>
              <w:t>и   спорта администрации района</w:t>
            </w:r>
          </w:p>
        </w:tc>
        <w:tc>
          <w:tcPr>
            <w:tcW w:w="1134" w:type="dxa"/>
          </w:tcPr>
          <w:p w:rsidR="00961E87" w:rsidRPr="00B40782" w:rsidRDefault="00961E87" w:rsidP="001E1248">
            <w:pPr>
              <w:rPr>
                <w:sz w:val="24"/>
                <w:szCs w:val="24"/>
              </w:rPr>
            </w:pPr>
            <w:r>
              <w:rPr>
                <w:sz w:val="24"/>
                <w:szCs w:val="24"/>
              </w:rPr>
              <w:lastRenderedPageBreak/>
              <w:t>-</w:t>
            </w:r>
          </w:p>
        </w:tc>
      </w:tr>
      <w:tr w:rsidR="00961E87" w:rsidRPr="00B40782" w:rsidTr="006F38A1">
        <w:trPr>
          <w:trHeight w:val="373"/>
        </w:trPr>
        <w:tc>
          <w:tcPr>
            <w:tcW w:w="851" w:type="dxa"/>
          </w:tcPr>
          <w:p w:rsidR="00961E87" w:rsidRPr="001E1248" w:rsidRDefault="00961E87" w:rsidP="001E1248">
            <w:pPr>
              <w:rPr>
                <w:sz w:val="24"/>
                <w:szCs w:val="24"/>
              </w:rPr>
            </w:pPr>
            <w:r w:rsidRPr="001E1248">
              <w:rPr>
                <w:sz w:val="24"/>
                <w:szCs w:val="24"/>
              </w:rPr>
              <w:t>4.</w:t>
            </w:r>
          </w:p>
        </w:tc>
        <w:tc>
          <w:tcPr>
            <w:tcW w:w="2830" w:type="dxa"/>
          </w:tcPr>
          <w:p w:rsidR="00961E87" w:rsidRPr="001E1248" w:rsidRDefault="00961E87" w:rsidP="00D12170">
            <w:pPr>
              <w:rPr>
                <w:rFonts w:eastAsia="Calibri" w:cs="Arial"/>
                <w:sz w:val="24"/>
                <w:szCs w:val="24"/>
                <w:lang w:eastAsia="en-US"/>
              </w:rPr>
            </w:pPr>
            <w:r>
              <w:rPr>
                <w:rFonts w:eastAsia="Calibri" w:cs="Arial"/>
                <w:sz w:val="24"/>
                <w:szCs w:val="24"/>
                <w:lang w:eastAsia="en-US"/>
              </w:rPr>
              <w:t>Количество представителей коренных малочисленных народов Севера, которым предоставлены меры социальной поддержки</w:t>
            </w:r>
          </w:p>
        </w:tc>
        <w:tc>
          <w:tcPr>
            <w:tcW w:w="1134" w:type="dxa"/>
          </w:tcPr>
          <w:p w:rsidR="00961E87" w:rsidRPr="001E1248" w:rsidRDefault="00961E87" w:rsidP="001E1248">
            <w:pPr>
              <w:rPr>
                <w:sz w:val="24"/>
                <w:szCs w:val="24"/>
              </w:rPr>
            </w:pPr>
            <w:r w:rsidRPr="001E1248">
              <w:rPr>
                <w:sz w:val="24"/>
                <w:szCs w:val="24"/>
              </w:rPr>
              <w:t>человек</w:t>
            </w:r>
          </w:p>
        </w:tc>
        <w:tc>
          <w:tcPr>
            <w:tcW w:w="708" w:type="dxa"/>
          </w:tcPr>
          <w:p w:rsidR="00961E87" w:rsidRPr="00225282" w:rsidRDefault="00961E87" w:rsidP="001E1248">
            <w:pPr>
              <w:rPr>
                <w:sz w:val="24"/>
                <w:szCs w:val="24"/>
              </w:rPr>
            </w:pPr>
            <w:r w:rsidRPr="00225282">
              <w:rPr>
                <w:sz w:val="24"/>
                <w:szCs w:val="24"/>
              </w:rPr>
              <w:t>151</w:t>
            </w:r>
            <w:r>
              <w:rPr>
                <w:sz w:val="24"/>
                <w:szCs w:val="24"/>
              </w:rPr>
              <w:t>3</w:t>
            </w:r>
          </w:p>
        </w:tc>
        <w:tc>
          <w:tcPr>
            <w:tcW w:w="709" w:type="dxa"/>
          </w:tcPr>
          <w:p w:rsidR="00961E87" w:rsidRPr="00225282" w:rsidRDefault="00961E87" w:rsidP="001E1248">
            <w:pPr>
              <w:rPr>
                <w:sz w:val="24"/>
                <w:szCs w:val="24"/>
              </w:rPr>
            </w:pPr>
            <w:r w:rsidRPr="00225282">
              <w:rPr>
                <w:sz w:val="24"/>
                <w:szCs w:val="24"/>
              </w:rPr>
              <w:t>202</w:t>
            </w:r>
            <w:r>
              <w:rPr>
                <w:sz w:val="24"/>
                <w:szCs w:val="24"/>
              </w:rPr>
              <w:t>2</w:t>
            </w:r>
          </w:p>
        </w:tc>
        <w:tc>
          <w:tcPr>
            <w:tcW w:w="709" w:type="dxa"/>
          </w:tcPr>
          <w:p w:rsidR="00961E87" w:rsidRPr="00225282" w:rsidRDefault="00961E87" w:rsidP="00E77799">
            <w:pPr>
              <w:rPr>
                <w:sz w:val="24"/>
                <w:szCs w:val="24"/>
              </w:rPr>
            </w:pPr>
            <w:r w:rsidRPr="00225282">
              <w:rPr>
                <w:sz w:val="24"/>
                <w:szCs w:val="24"/>
              </w:rPr>
              <w:t>1515</w:t>
            </w:r>
          </w:p>
        </w:tc>
        <w:tc>
          <w:tcPr>
            <w:tcW w:w="851" w:type="dxa"/>
          </w:tcPr>
          <w:p w:rsidR="00961E87" w:rsidRPr="00225282" w:rsidRDefault="00961E87" w:rsidP="00E77799">
            <w:pPr>
              <w:rPr>
                <w:sz w:val="24"/>
                <w:szCs w:val="24"/>
              </w:rPr>
            </w:pPr>
            <w:r w:rsidRPr="00225282">
              <w:rPr>
                <w:sz w:val="24"/>
                <w:szCs w:val="24"/>
              </w:rPr>
              <w:t>1520</w:t>
            </w:r>
          </w:p>
        </w:tc>
        <w:tc>
          <w:tcPr>
            <w:tcW w:w="708" w:type="dxa"/>
          </w:tcPr>
          <w:p w:rsidR="00961E87" w:rsidRPr="00225282" w:rsidRDefault="00961E87" w:rsidP="00E77799">
            <w:pPr>
              <w:rPr>
                <w:sz w:val="24"/>
                <w:szCs w:val="24"/>
              </w:rPr>
            </w:pPr>
            <w:r w:rsidRPr="00225282">
              <w:rPr>
                <w:sz w:val="24"/>
                <w:szCs w:val="24"/>
              </w:rPr>
              <w:t>1525</w:t>
            </w:r>
          </w:p>
        </w:tc>
        <w:tc>
          <w:tcPr>
            <w:tcW w:w="709" w:type="dxa"/>
          </w:tcPr>
          <w:p w:rsidR="00961E87" w:rsidRPr="00225282" w:rsidRDefault="00961E87" w:rsidP="00E77799">
            <w:pPr>
              <w:rPr>
                <w:sz w:val="24"/>
                <w:szCs w:val="24"/>
              </w:rPr>
            </w:pPr>
            <w:r w:rsidRPr="00225282">
              <w:rPr>
                <w:sz w:val="24"/>
                <w:szCs w:val="24"/>
              </w:rPr>
              <w:t>1530</w:t>
            </w:r>
          </w:p>
        </w:tc>
        <w:tc>
          <w:tcPr>
            <w:tcW w:w="856" w:type="dxa"/>
          </w:tcPr>
          <w:p w:rsidR="00961E87" w:rsidRPr="00225282" w:rsidRDefault="00961E87" w:rsidP="00E77799">
            <w:pPr>
              <w:rPr>
                <w:sz w:val="24"/>
                <w:szCs w:val="24"/>
              </w:rPr>
            </w:pPr>
            <w:r w:rsidRPr="00225282">
              <w:rPr>
                <w:sz w:val="24"/>
                <w:szCs w:val="24"/>
              </w:rPr>
              <w:t>1535</w:t>
            </w:r>
          </w:p>
        </w:tc>
        <w:tc>
          <w:tcPr>
            <w:tcW w:w="1276" w:type="dxa"/>
          </w:tcPr>
          <w:p w:rsidR="00961E87" w:rsidRPr="00225282" w:rsidRDefault="00961E87" w:rsidP="00FA5098">
            <w:pPr>
              <w:rPr>
                <w:sz w:val="24"/>
                <w:szCs w:val="24"/>
              </w:rPr>
            </w:pPr>
            <w:r>
              <w:rPr>
                <w:sz w:val="24"/>
                <w:szCs w:val="24"/>
              </w:rPr>
              <w:t>1545</w:t>
            </w:r>
          </w:p>
        </w:tc>
        <w:tc>
          <w:tcPr>
            <w:tcW w:w="1985" w:type="dxa"/>
          </w:tcPr>
          <w:p w:rsidR="00961E87" w:rsidRPr="003700B2" w:rsidRDefault="00961E87" w:rsidP="001E1248">
            <w:pPr>
              <w:jc w:val="both"/>
              <w:rPr>
                <w:sz w:val="24"/>
                <w:szCs w:val="24"/>
              </w:rPr>
            </w:pPr>
            <w:r w:rsidRPr="003700B2">
              <w:rPr>
                <w:sz w:val="24"/>
                <w:szCs w:val="24"/>
              </w:rPr>
              <w:t>решение Ду</w:t>
            </w:r>
            <w:r>
              <w:rPr>
                <w:sz w:val="24"/>
                <w:szCs w:val="24"/>
              </w:rPr>
              <w:t xml:space="preserve">мы района от 15.10.2014 № 561 </w:t>
            </w:r>
            <w:r w:rsidRPr="003700B2">
              <w:rPr>
                <w:sz w:val="24"/>
                <w:szCs w:val="24"/>
              </w:rPr>
              <w:t>«О Стратегии социально-экономического развития Нижневар</w:t>
            </w:r>
            <w:r w:rsidRPr="003700B2">
              <w:rPr>
                <w:sz w:val="24"/>
                <w:szCs w:val="24"/>
              </w:rPr>
              <w:softHyphen/>
              <w:t>товского района до 2020 года и на период до 2030 года</w:t>
            </w:r>
            <w:r>
              <w:rPr>
                <w:sz w:val="24"/>
                <w:szCs w:val="24"/>
              </w:rPr>
              <w:t>»</w:t>
            </w:r>
          </w:p>
        </w:tc>
        <w:tc>
          <w:tcPr>
            <w:tcW w:w="1275" w:type="dxa"/>
          </w:tcPr>
          <w:p w:rsidR="00961E87" w:rsidRPr="00863119" w:rsidRDefault="00961E87" w:rsidP="001E1248">
            <w:pPr>
              <w:rPr>
                <w:sz w:val="24"/>
                <w:szCs w:val="24"/>
              </w:rPr>
            </w:pPr>
            <w:r w:rsidRPr="00863119">
              <w:rPr>
                <w:sz w:val="24"/>
                <w:szCs w:val="24"/>
              </w:rPr>
              <w:t>управление культуры и   спорта администрации района</w:t>
            </w:r>
          </w:p>
        </w:tc>
        <w:tc>
          <w:tcPr>
            <w:tcW w:w="1134" w:type="dxa"/>
          </w:tcPr>
          <w:p w:rsidR="00961E87" w:rsidRPr="001E1248" w:rsidRDefault="00961E87" w:rsidP="001E1248">
            <w:pPr>
              <w:rPr>
                <w:sz w:val="24"/>
                <w:szCs w:val="24"/>
              </w:rPr>
            </w:pPr>
            <w:r>
              <w:rPr>
                <w:sz w:val="24"/>
                <w:szCs w:val="24"/>
              </w:rPr>
              <w:t>-</w:t>
            </w:r>
          </w:p>
        </w:tc>
      </w:tr>
      <w:tr w:rsidR="00961E87" w:rsidRPr="00B40782" w:rsidTr="00361E7C">
        <w:trPr>
          <w:trHeight w:val="373"/>
        </w:trPr>
        <w:tc>
          <w:tcPr>
            <w:tcW w:w="851" w:type="dxa"/>
          </w:tcPr>
          <w:p w:rsidR="00961E87" w:rsidRPr="001E1248" w:rsidRDefault="00961E87" w:rsidP="001E1248">
            <w:pPr>
              <w:rPr>
                <w:sz w:val="24"/>
                <w:szCs w:val="24"/>
              </w:rPr>
            </w:pPr>
            <w:r w:rsidRPr="001E1248">
              <w:rPr>
                <w:sz w:val="24"/>
                <w:szCs w:val="24"/>
              </w:rPr>
              <w:t>5.</w:t>
            </w:r>
          </w:p>
        </w:tc>
        <w:tc>
          <w:tcPr>
            <w:tcW w:w="2830" w:type="dxa"/>
          </w:tcPr>
          <w:p w:rsidR="00961E87" w:rsidRPr="001E1248" w:rsidRDefault="00961E87" w:rsidP="00D12170">
            <w:pPr>
              <w:rPr>
                <w:rFonts w:eastAsia="Calibri" w:cs="Arial"/>
                <w:sz w:val="24"/>
                <w:szCs w:val="24"/>
                <w:lang w:eastAsia="en-US"/>
              </w:rPr>
            </w:pPr>
            <w:r w:rsidRPr="005D08BC">
              <w:rPr>
                <w:rFonts w:eastAsia="Calibri" w:cs="Arial"/>
                <w:sz w:val="24"/>
                <w:szCs w:val="24"/>
                <w:lang w:eastAsia="en-US"/>
              </w:rPr>
              <w:t xml:space="preserve">Количество </w:t>
            </w:r>
            <w:r>
              <w:rPr>
                <w:rFonts w:eastAsia="Calibri" w:cs="Arial"/>
                <w:sz w:val="24"/>
                <w:szCs w:val="24"/>
                <w:lang w:eastAsia="en-US"/>
              </w:rPr>
              <w:t xml:space="preserve">представителей коренных малочисленных народов Севера, участвующих в сохранении и возрождении традиционной культуры, народный промыслов, традиций и </w:t>
            </w:r>
            <w:r>
              <w:rPr>
                <w:rFonts w:eastAsia="Calibri" w:cs="Arial"/>
                <w:sz w:val="24"/>
                <w:szCs w:val="24"/>
                <w:lang w:eastAsia="en-US"/>
              </w:rPr>
              <w:lastRenderedPageBreak/>
              <w:t>национальных видов спорта</w:t>
            </w:r>
          </w:p>
        </w:tc>
        <w:tc>
          <w:tcPr>
            <w:tcW w:w="1134" w:type="dxa"/>
          </w:tcPr>
          <w:p w:rsidR="00961E87" w:rsidRPr="001E1248" w:rsidRDefault="00961E87" w:rsidP="001E1248">
            <w:pPr>
              <w:rPr>
                <w:sz w:val="24"/>
                <w:szCs w:val="24"/>
              </w:rPr>
            </w:pPr>
            <w:r w:rsidRPr="001E1248">
              <w:rPr>
                <w:sz w:val="24"/>
                <w:szCs w:val="24"/>
              </w:rPr>
              <w:lastRenderedPageBreak/>
              <w:t>человек</w:t>
            </w:r>
          </w:p>
        </w:tc>
        <w:tc>
          <w:tcPr>
            <w:tcW w:w="708" w:type="dxa"/>
          </w:tcPr>
          <w:p w:rsidR="00961E87" w:rsidRPr="001E1248" w:rsidRDefault="00961E87" w:rsidP="001E1248">
            <w:pPr>
              <w:rPr>
                <w:sz w:val="24"/>
                <w:szCs w:val="24"/>
              </w:rPr>
            </w:pPr>
            <w:r>
              <w:rPr>
                <w:sz w:val="24"/>
                <w:szCs w:val="24"/>
              </w:rPr>
              <w:t>1240</w:t>
            </w:r>
          </w:p>
        </w:tc>
        <w:tc>
          <w:tcPr>
            <w:tcW w:w="709" w:type="dxa"/>
          </w:tcPr>
          <w:p w:rsidR="00961E87" w:rsidRPr="001E1248" w:rsidRDefault="00961E87" w:rsidP="001E1248">
            <w:pPr>
              <w:rPr>
                <w:sz w:val="24"/>
                <w:szCs w:val="24"/>
              </w:rPr>
            </w:pPr>
            <w:r>
              <w:rPr>
                <w:sz w:val="24"/>
                <w:szCs w:val="24"/>
              </w:rPr>
              <w:t>2022</w:t>
            </w:r>
          </w:p>
        </w:tc>
        <w:tc>
          <w:tcPr>
            <w:tcW w:w="709" w:type="dxa"/>
          </w:tcPr>
          <w:p w:rsidR="00961E87" w:rsidRPr="001E1248" w:rsidRDefault="00961E87" w:rsidP="00E77799">
            <w:pPr>
              <w:rPr>
                <w:sz w:val="24"/>
                <w:szCs w:val="24"/>
              </w:rPr>
            </w:pPr>
            <w:r>
              <w:rPr>
                <w:sz w:val="24"/>
                <w:szCs w:val="24"/>
              </w:rPr>
              <w:t>1275</w:t>
            </w:r>
          </w:p>
        </w:tc>
        <w:tc>
          <w:tcPr>
            <w:tcW w:w="851" w:type="dxa"/>
          </w:tcPr>
          <w:p w:rsidR="00961E87" w:rsidRPr="001E1248" w:rsidRDefault="00961E87" w:rsidP="00E77799">
            <w:pPr>
              <w:rPr>
                <w:sz w:val="24"/>
                <w:szCs w:val="24"/>
              </w:rPr>
            </w:pPr>
            <w:r>
              <w:rPr>
                <w:sz w:val="24"/>
                <w:szCs w:val="24"/>
              </w:rPr>
              <w:t>1305</w:t>
            </w:r>
          </w:p>
        </w:tc>
        <w:tc>
          <w:tcPr>
            <w:tcW w:w="708" w:type="dxa"/>
          </w:tcPr>
          <w:p w:rsidR="00961E87" w:rsidRPr="001E1248" w:rsidRDefault="00961E87" w:rsidP="00E77799">
            <w:pPr>
              <w:rPr>
                <w:sz w:val="24"/>
                <w:szCs w:val="24"/>
              </w:rPr>
            </w:pPr>
            <w:r>
              <w:rPr>
                <w:sz w:val="24"/>
                <w:szCs w:val="24"/>
              </w:rPr>
              <w:t>1340</w:t>
            </w:r>
          </w:p>
        </w:tc>
        <w:tc>
          <w:tcPr>
            <w:tcW w:w="709" w:type="dxa"/>
          </w:tcPr>
          <w:p w:rsidR="00961E87" w:rsidRPr="001E1248" w:rsidRDefault="00961E87" w:rsidP="00E77799">
            <w:pPr>
              <w:rPr>
                <w:sz w:val="24"/>
                <w:szCs w:val="24"/>
              </w:rPr>
            </w:pPr>
            <w:r>
              <w:rPr>
                <w:sz w:val="24"/>
                <w:szCs w:val="24"/>
              </w:rPr>
              <w:t>1375</w:t>
            </w:r>
          </w:p>
        </w:tc>
        <w:tc>
          <w:tcPr>
            <w:tcW w:w="856" w:type="dxa"/>
          </w:tcPr>
          <w:p w:rsidR="00961E87" w:rsidRPr="001E1248" w:rsidRDefault="00961E87" w:rsidP="00E77799">
            <w:pPr>
              <w:rPr>
                <w:sz w:val="24"/>
                <w:szCs w:val="24"/>
              </w:rPr>
            </w:pPr>
            <w:r>
              <w:rPr>
                <w:sz w:val="24"/>
                <w:szCs w:val="24"/>
              </w:rPr>
              <w:t>1410</w:t>
            </w:r>
          </w:p>
        </w:tc>
        <w:tc>
          <w:tcPr>
            <w:tcW w:w="1276" w:type="dxa"/>
          </w:tcPr>
          <w:p w:rsidR="00961E87" w:rsidRPr="001E1248" w:rsidRDefault="00961E87" w:rsidP="00FA5098">
            <w:pPr>
              <w:rPr>
                <w:sz w:val="24"/>
                <w:szCs w:val="24"/>
              </w:rPr>
            </w:pPr>
            <w:r>
              <w:rPr>
                <w:sz w:val="24"/>
                <w:szCs w:val="24"/>
              </w:rPr>
              <w:t>1550</w:t>
            </w:r>
          </w:p>
        </w:tc>
        <w:tc>
          <w:tcPr>
            <w:tcW w:w="1985" w:type="dxa"/>
          </w:tcPr>
          <w:p w:rsidR="00961E87" w:rsidRPr="003700B2" w:rsidRDefault="00961E87" w:rsidP="001E1248">
            <w:pPr>
              <w:jc w:val="both"/>
              <w:rPr>
                <w:sz w:val="24"/>
                <w:szCs w:val="24"/>
              </w:rPr>
            </w:pPr>
            <w:r w:rsidRPr="003700B2">
              <w:rPr>
                <w:sz w:val="24"/>
                <w:szCs w:val="24"/>
              </w:rPr>
              <w:t>решение Думы района от 15.10.2014 № 561   «О Стратегии социально-экономического развития Нижневар</w:t>
            </w:r>
            <w:r w:rsidRPr="003700B2">
              <w:rPr>
                <w:sz w:val="24"/>
                <w:szCs w:val="24"/>
              </w:rPr>
              <w:softHyphen/>
              <w:t xml:space="preserve">товского района до 2020 года и на </w:t>
            </w:r>
            <w:r w:rsidRPr="003700B2">
              <w:rPr>
                <w:sz w:val="24"/>
                <w:szCs w:val="24"/>
              </w:rPr>
              <w:lastRenderedPageBreak/>
              <w:t>период до 2030 года</w:t>
            </w:r>
            <w:r>
              <w:rPr>
                <w:sz w:val="24"/>
                <w:szCs w:val="24"/>
              </w:rPr>
              <w:t>»</w:t>
            </w:r>
          </w:p>
        </w:tc>
        <w:tc>
          <w:tcPr>
            <w:tcW w:w="1275" w:type="dxa"/>
          </w:tcPr>
          <w:p w:rsidR="00961E87" w:rsidRPr="00863119" w:rsidRDefault="00961E87" w:rsidP="001E1248">
            <w:pPr>
              <w:rPr>
                <w:sz w:val="24"/>
                <w:szCs w:val="24"/>
              </w:rPr>
            </w:pPr>
            <w:r w:rsidRPr="00863119">
              <w:rPr>
                <w:sz w:val="24"/>
                <w:szCs w:val="24"/>
              </w:rPr>
              <w:lastRenderedPageBreak/>
              <w:t>управление культуры и   спорта администрации района</w:t>
            </w:r>
          </w:p>
        </w:tc>
        <w:tc>
          <w:tcPr>
            <w:tcW w:w="1134" w:type="dxa"/>
          </w:tcPr>
          <w:p w:rsidR="00961E87" w:rsidRPr="001E1248" w:rsidRDefault="00961E87" w:rsidP="001E1248">
            <w:pPr>
              <w:rPr>
                <w:sz w:val="24"/>
                <w:szCs w:val="24"/>
              </w:rPr>
            </w:pPr>
            <w:r>
              <w:rPr>
                <w:sz w:val="24"/>
                <w:szCs w:val="24"/>
              </w:rPr>
              <w:t>-</w:t>
            </w:r>
          </w:p>
        </w:tc>
      </w:tr>
    </w:tbl>
    <w:p w:rsidR="00D65B8A" w:rsidRDefault="00D65B8A" w:rsidP="00D65B8A">
      <w:pPr>
        <w:jc w:val="center"/>
        <w:rPr>
          <w:sz w:val="24"/>
          <w:szCs w:val="24"/>
        </w:rPr>
      </w:pPr>
    </w:p>
    <w:p w:rsidR="0091339F" w:rsidRDefault="0091339F" w:rsidP="00D65B8A">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91339F" w:rsidRPr="001212ED" w:rsidRDefault="0091339F" w:rsidP="00D65B8A">
      <w:pPr>
        <w:jc w:val="center"/>
        <w:rPr>
          <w:sz w:val="24"/>
          <w:szCs w:val="24"/>
        </w:rPr>
      </w:pPr>
    </w:p>
    <w:tbl>
      <w:tblPr>
        <w:tblW w:w="5403"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851"/>
        <w:gridCol w:w="4535"/>
        <w:gridCol w:w="1111"/>
        <w:gridCol w:w="648"/>
        <w:gridCol w:w="689"/>
        <w:gridCol w:w="680"/>
        <w:gridCol w:w="821"/>
        <w:gridCol w:w="727"/>
        <w:gridCol w:w="708"/>
        <w:gridCol w:w="566"/>
        <w:gridCol w:w="532"/>
        <w:gridCol w:w="573"/>
        <w:gridCol w:w="576"/>
        <w:gridCol w:w="862"/>
        <w:gridCol w:w="1857"/>
      </w:tblGrid>
      <w:tr w:rsidR="0091339F" w:rsidRPr="004728E2" w:rsidTr="008418A2">
        <w:trPr>
          <w:trHeight w:val="485"/>
        </w:trPr>
        <w:tc>
          <w:tcPr>
            <w:tcW w:w="270" w:type="pct"/>
            <w:vMerge w:val="restart"/>
          </w:tcPr>
          <w:p w:rsidR="0091339F" w:rsidRPr="004728E2" w:rsidRDefault="0091339F" w:rsidP="00D65B8A">
            <w:pPr>
              <w:spacing w:before="60" w:after="60"/>
              <w:jc w:val="center"/>
              <w:rPr>
                <w:sz w:val="22"/>
                <w:szCs w:val="22"/>
              </w:rPr>
            </w:pPr>
            <w:r w:rsidRPr="004728E2">
              <w:rPr>
                <w:sz w:val="22"/>
                <w:szCs w:val="22"/>
              </w:rPr>
              <w:t>№ п/п</w:t>
            </w:r>
          </w:p>
        </w:tc>
        <w:tc>
          <w:tcPr>
            <w:tcW w:w="1441" w:type="pct"/>
            <w:vMerge w:val="restart"/>
          </w:tcPr>
          <w:p w:rsidR="0091339F" w:rsidRPr="004728E2" w:rsidRDefault="0091339F" w:rsidP="00D65B8A">
            <w:pPr>
              <w:jc w:val="center"/>
              <w:rPr>
                <w:sz w:val="22"/>
                <w:szCs w:val="22"/>
              </w:rPr>
            </w:pPr>
            <w:r w:rsidRPr="004728E2">
              <w:rPr>
                <w:sz w:val="22"/>
                <w:szCs w:val="22"/>
              </w:rPr>
              <w:t xml:space="preserve">Наименование показателя </w:t>
            </w:r>
          </w:p>
        </w:tc>
        <w:tc>
          <w:tcPr>
            <w:tcW w:w="353" w:type="pct"/>
            <w:vMerge w:val="restart"/>
          </w:tcPr>
          <w:p w:rsidR="0091339F" w:rsidRPr="004728E2" w:rsidRDefault="0091339F" w:rsidP="00D65B8A">
            <w:pPr>
              <w:jc w:val="center"/>
              <w:rPr>
                <w:sz w:val="22"/>
                <w:szCs w:val="22"/>
              </w:rPr>
            </w:pPr>
            <w:r w:rsidRPr="004728E2">
              <w:rPr>
                <w:sz w:val="22"/>
                <w:szCs w:val="22"/>
              </w:rPr>
              <w:t>Единица измерения (по ОКЕИ)</w:t>
            </w:r>
          </w:p>
        </w:tc>
        <w:tc>
          <w:tcPr>
            <w:tcW w:w="2346" w:type="pct"/>
            <w:gridSpan w:val="11"/>
          </w:tcPr>
          <w:p w:rsidR="0091339F" w:rsidRPr="004728E2" w:rsidRDefault="0091339F" w:rsidP="00D65B8A">
            <w:pPr>
              <w:spacing w:before="60" w:after="60"/>
              <w:jc w:val="center"/>
              <w:rPr>
                <w:sz w:val="22"/>
                <w:szCs w:val="22"/>
              </w:rPr>
            </w:pPr>
            <w:r w:rsidRPr="004728E2">
              <w:rPr>
                <w:sz w:val="22"/>
                <w:szCs w:val="22"/>
              </w:rPr>
              <w:t>Плановые значения по кварталам/месяцам</w:t>
            </w:r>
          </w:p>
        </w:tc>
        <w:tc>
          <w:tcPr>
            <w:tcW w:w="590" w:type="pct"/>
            <w:vMerge w:val="restart"/>
          </w:tcPr>
          <w:p w:rsidR="0091339F" w:rsidRPr="004728E2" w:rsidRDefault="0091339F" w:rsidP="00D65B8A">
            <w:pPr>
              <w:jc w:val="center"/>
              <w:rPr>
                <w:sz w:val="22"/>
                <w:szCs w:val="22"/>
              </w:rPr>
            </w:pPr>
            <w:r w:rsidRPr="004728E2">
              <w:rPr>
                <w:sz w:val="22"/>
                <w:szCs w:val="22"/>
              </w:rPr>
              <w:t>На конец года</w:t>
            </w:r>
          </w:p>
        </w:tc>
      </w:tr>
      <w:tr w:rsidR="00ED2FE4" w:rsidRPr="004728E2" w:rsidTr="008418A2">
        <w:trPr>
          <w:trHeight w:val="661"/>
        </w:trPr>
        <w:tc>
          <w:tcPr>
            <w:tcW w:w="270" w:type="pct"/>
            <w:vMerge/>
          </w:tcPr>
          <w:p w:rsidR="0091339F" w:rsidRPr="004728E2" w:rsidRDefault="0091339F" w:rsidP="00D65B8A">
            <w:pPr>
              <w:spacing w:before="60" w:after="60"/>
              <w:jc w:val="center"/>
              <w:rPr>
                <w:sz w:val="22"/>
                <w:szCs w:val="22"/>
              </w:rPr>
            </w:pPr>
          </w:p>
        </w:tc>
        <w:tc>
          <w:tcPr>
            <w:tcW w:w="1441" w:type="pct"/>
            <w:vMerge/>
          </w:tcPr>
          <w:p w:rsidR="0091339F" w:rsidRPr="004728E2" w:rsidRDefault="0091339F" w:rsidP="00D65B8A">
            <w:pPr>
              <w:spacing w:before="60" w:after="60"/>
              <w:jc w:val="center"/>
              <w:rPr>
                <w:sz w:val="22"/>
                <w:szCs w:val="22"/>
              </w:rPr>
            </w:pPr>
          </w:p>
        </w:tc>
        <w:tc>
          <w:tcPr>
            <w:tcW w:w="353" w:type="pct"/>
            <w:vMerge/>
          </w:tcPr>
          <w:p w:rsidR="0091339F" w:rsidRPr="004728E2" w:rsidRDefault="0091339F" w:rsidP="00D65B8A">
            <w:pPr>
              <w:spacing w:before="60" w:after="60"/>
              <w:jc w:val="center"/>
              <w:rPr>
                <w:sz w:val="22"/>
                <w:szCs w:val="22"/>
              </w:rPr>
            </w:pPr>
          </w:p>
        </w:tc>
        <w:tc>
          <w:tcPr>
            <w:tcW w:w="206" w:type="pct"/>
          </w:tcPr>
          <w:p w:rsidR="0091339F" w:rsidRPr="004728E2" w:rsidRDefault="0091339F" w:rsidP="00D65B8A">
            <w:pPr>
              <w:spacing w:before="60" w:after="60"/>
              <w:jc w:val="center"/>
              <w:rPr>
                <w:sz w:val="22"/>
                <w:szCs w:val="22"/>
              </w:rPr>
            </w:pPr>
            <w:r w:rsidRPr="004728E2">
              <w:rPr>
                <w:sz w:val="22"/>
                <w:szCs w:val="22"/>
              </w:rPr>
              <w:t>янв.</w:t>
            </w:r>
          </w:p>
        </w:tc>
        <w:tc>
          <w:tcPr>
            <w:tcW w:w="219" w:type="pct"/>
          </w:tcPr>
          <w:p w:rsidR="0091339F" w:rsidRPr="004728E2" w:rsidRDefault="0091339F" w:rsidP="00D65B8A">
            <w:pPr>
              <w:spacing w:before="60" w:after="60"/>
              <w:jc w:val="center"/>
              <w:rPr>
                <w:sz w:val="22"/>
                <w:szCs w:val="22"/>
              </w:rPr>
            </w:pPr>
            <w:r w:rsidRPr="004728E2">
              <w:rPr>
                <w:sz w:val="22"/>
                <w:szCs w:val="22"/>
              </w:rPr>
              <w:t>фев.</w:t>
            </w:r>
          </w:p>
        </w:tc>
        <w:tc>
          <w:tcPr>
            <w:tcW w:w="216" w:type="pct"/>
          </w:tcPr>
          <w:p w:rsidR="0091339F" w:rsidRPr="004728E2" w:rsidRDefault="0091339F" w:rsidP="00D65B8A">
            <w:pPr>
              <w:spacing w:before="60" w:after="60"/>
              <w:jc w:val="center"/>
              <w:rPr>
                <w:sz w:val="22"/>
                <w:szCs w:val="22"/>
              </w:rPr>
            </w:pPr>
            <w:r w:rsidRPr="004728E2">
              <w:rPr>
                <w:sz w:val="22"/>
                <w:szCs w:val="22"/>
              </w:rPr>
              <w:t>март</w:t>
            </w:r>
          </w:p>
        </w:tc>
        <w:tc>
          <w:tcPr>
            <w:tcW w:w="261" w:type="pct"/>
          </w:tcPr>
          <w:p w:rsidR="0091339F" w:rsidRPr="004728E2" w:rsidRDefault="0091339F" w:rsidP="00D65B8A">
            <w:pPr>
              <w:spacing w:before="60" w:after="60"/>
              <w:jc w:val="center"/>
              <w:rPr>
                <w:sz w:val="22"/>
                <w:szCs w:val="22"/>
              </w:rPr>
            </w:pPr>
            <w:r w:rsidRPr="004728E2">
              <w:rPr>
                <w:sz w:val="22"/>
                <w:szCs w:val="22"/>
              </w:rPr>
              <w:t>апр.</w:t>
            </w:r>
          </w:p>
        </w:tc>
        <w:tc>
          <w:tcPr>
            <w:tcW w:w="231" w:type="pct"/>
          </w:tcPr>
          <w:p w:rsidR="0091339F" w:rsidRPr="004728E2" w:rsidRDefault="0091339F" w:rsidP="00D65B8A">
            <w:pPr>
              <w:spacing w:before="60" w:after="60"/>
              <w:jc w:val="center"/>
              <w:rPr>
                <w:sz w:val="22"/>
                <w:szCs w:val="22"/>
              </w:rPr>
            </w:pPr>
            <w:r w:rsidRPr="004728E2">
              <w:rPr>
                <w:sz w:val="22"/>
                <w:szCs w:val="22"/>
              </w:rPr>
              <w:t>май</w:t>
            </w:r>
          </w:p>
        </w:tc>
        <w:tc>
          <w:tcPr>
            <w:tcW w:w="225" w:type="pct"/>
          </w:tcPr>
          <w:p w:rsidR="0091339F" w:rsidRPr="004728E2" w:rsidRDefault="0091339F" w:rsidP="00D65B8A">
            <w:pPr>
              <w:spacing w:before="60" w:after="60"/>
              <w:jc w:val="center"/>
              <w:rPr>
                <w:sz w:val="22"/>
                <w:szCs w:val="22"/>
              </w:rPr>
            </w:pPr>
            <w:r w:rsidRPr="004728E2">
              <w:rPr>
                <w:sz w:val="22"/>
                <w:szCs w:val="22"/>
              </w:rPr>
              <w:t>июнь</w:t>
            </w:r>
          </w:p>
        </w:tc>
        <w:tc>
          <w:tcPr>
            <w:tcW w:w="180" w:type="pct"/>
          </w:tcPr>
          <w:p w:rsidR="0091339F" w:rsidRPr="004728E2" w:rsidRDefault="0091339F" w:rsidP="00D65B8A">
            <w:pPr>
              <w:spacing w:before="60" w:after="60"/>
              <w:jc w:val="center"/>
              <w:rPr>
                <w:sz w:val="22"/>
                <w:szCs w:val="22"/>
              </w:rPr>
            </w:pPr>
            <w:r w:rsidRPr="004728E2">
              <w:rPr>
                <w:sz w:val="22"/>
                <w:szCs w:val="22"/>
              </w:rPr>
              <w:t>июль</w:t>
            </w:r>
          </w:p>
        </w:tc>
        <w:tc>
          <w:tcPr>
            <w:tcW w:w="169" w:type="pct"/>
          </w:tcPr>
          <w:p w:rsidR="0091339F" w:rsidRPr="004728E2" w:rsidRDefault="0091339F" w:rsidP="00D65B8A">
            <w:pPr>
              <w:spacing w:before="60" w:after="60"/>
              <w:jc w:val="center"/>
              <w:rPr>
                <w:sz w:val="22"/>
                <w:szCs w:val="22"/>
              </w:rPr>
            </w:pPr>
            <w:r w:rsidRPr="004728E2">
              <w:rPr>
                <w:sz w:val="22"/>
                <w:szCs w:val="22"/>
              </w:rPr>
              <w:t>авг.</w:t>
            </w:r>
          </w:p>
        </w:tc>
        <w:tc>
          <w:tcPr>
            <w:tcW w:w="182" w:type="pct"/>
          </w:tcPr>
          <w:p w:rsidR="0091339F" w:rsidRPr="004728E2" w:rsidRDefault="0091339F" w:rsidP="00D65B8A">
            <w:pPr>
              <w:spacing w:before="60" w:after="60"/>
              <w:jc w:val="center"/>
              <w:rPr>
                <w:sz w:val="22"/>
                <w:szCs w:val="22"/>
              </w:rPr>
            </w:pPr>
            <w:r w:rsidRPr="004728E2">
              <w:rPr>
                <w:sz w:val="22"/>
                <w:szCs w:val="22"/>
              </w:rPr>
              <w:t>сен.</w:t>
            </w:r>
          </w:p>
        </w:tc>
        <w:tc>
          <w:tcPr>
            <w:tcW w:w="183" w:type="pct"/>
          </w:tcPr>
          <w:p w:rsidR="0091339F" w:rsidRPr="004728E2" w:rsidRDefault="0091339F" w:rsidP="00D65B8A">
            <w:pPr>
              <w:spacing w:before="60" w:after="60"/>
              <w:jc w:val="center"/>
              <w:rPr>
                <w:sz w:val="22"/>
                <w:szCs w:val="22"/>
              </w:rPr>
            </w:pPr>
            <w:r w:rsidRPr="004728E2">
              <w:rPr>
                <w:sz w:val="22"/>
                <w:szCs w:val="22"/>
              </w:rPr>
              <w:t>окт.</w:t>
            </w:r>
          </w:p>
        </w:tc>
        <w:tc>
          <w:tcPr>
            <w:tcW w:w="274" w:type="pct"/>
            <w:tcBorders>
              <w:bottom w:val="single" w:sz="4" w:space="0" w:color="auto"/>
            </w:tcBorders>
          </w:tcPr>
          <w:p w:rsidR="0091339F" w:rsidRPr="004728E2" w:rsidRDefault="0091339F" w:rsidP="00D65B8A">
            <w:pPr>
              <w:spacing w:before="60" w:after="60"/>
              <w:jc w:val="center"/>
              <w:rPr>
                <w:sz w:val="22"/>
                <w:szCs w:val="22"/>
              </w:rPr>
            </w:pPr>
            <w:r w:rsidRPr="004728E2">
              <w:rPr>
                <w:sz w:val="22"/>
                <w:szCs w:val="22"/>
              </w:rPr>
              <w:t>ноя.</w:t>
            </w:r>
          </w:p>
        </w:tc>
        <w:tc>
          <w:tcPr>
            <w:tcW w:w="590" w:type="pct"/>
            <w:vMerge/>
            <w:tcBorders>
              <w:bottom w:val="single" w:sz="4" w:space="0" w:color="auto"/>
            </w:tcBorders>
          </w:tcPr>
          <w:p w:rsidR="0091339F" w:rsidRPr="004728E2" w:rsidRDefault="0091339F" w:rsidP="00D65B8A">
            <w:pPr>
              <w:spacing w:before="60" w:after="60"/>
              <w:jc w:val="center"/>
              <w:rPr>
                <w:sz w:val="22"/>
                <w:szCs w:val="22"/>
              </w:rPr>
            </w:pPr>
          </w:p>
        </w:tc>
      </w:tr>
      <w:tr w:rsidR="00ED2FE4" w:rsidRPr="004728E2" w:rsidTr="008418A2">
        <w:trPr>
          <w:trHeight w:val="204"/>
        </w:trPr>
        <w:tc>
          <w:tcPr>
            <w:tcW w:w="270" w:type="pct"/>
          </w:tcPr>
          <w:p w:rsidR="0091339F" w:rsidRPr="004728E2" w:rsidRDefault="0091339F" w:rsidP="00D65B8A">
            <w:pPr>
              <w:spacing w:before="60" w:after="60"/>
              <w:jc w:val="center"/>
              <w:rPr>
                <w:sz w:val="22"/>
                <w:szCs w:val="22"/>
              </w:rPr>
            </w:pPr>
            <w:r w:rsidRPr="004728E2">
              <w:rPr>
                <w:sz w:val="22"/>
                <w:szCs w:val="22"/>
              </w:rPr>
              <w:t>1</w:t>
            </w:r>
          </w:p>
        </w:tc>
        <w:tc>
          <w:tcPr>
            <w:tcW w:w="1441" w:type="pct"/>
          </w:tcPr>
          <w:p w:rsidR="0091339F" w:rsidRPr="004728E2" w:rsidRDefault="0091339F" w:rsidP="00D65B8A">
            <w:pPr>
              <w:spacing w:before="60" w:after="60"/>
              <w:jc w:val="center"/>
              <w:rPr>
                <w:sz w:val="22"/>
                <w:szCs w:val="22"/>
              </w:rPr>
            </w:pPr>
            <w:r w:rsidRPr="004728E2">
              <w:rPr>
                <w:sz w:val="22"/>
                <w:szCs w:val="22"/>
              </w:rPr>
              <w:t>2</w:t>
            </w:r>
          </w:p>
        </w:tc>
        <w:tc>
          <w:tcPr>
            <w:tcW w:w="353" w:type="pct"/>
          </w:tcPr>
          <w:p w:rsidR="0091339F" w:rsidRPr="004728E2" w:rsidRDefault="0091339F" w:rsidP="00D65B8A">
            <w:pPr>
              <w:spacing w:before="60" w:after="60"/>
              <w:jc w:val="center"/>
              <w:rPr>
                <w:sz w:val="22"/>
                <w:szCs w:val="22"/>
              </w:rPr>
            </w:pPr>
            <w:r w:rsidRPr="004728E2">
              <w:rPr>
                <w:sz w:val="22"/>
                <w:szCs w:val="22"/>
              </w:rPr>
              <w:t>3</w:t>
            </w:r>
          </w:p>
        </w:tc>
        <w:tc>
          <w:tcPr>
            <w:tcW w:w="206" w:type="pct"/>
          </w:tcPr>
          <w:p w:rsidR="0091339F" w:rsidRPr="004728E2" w:rsidRDefault="0091339F" w:rsidP="00D65B8A">
            <w:pPr>
              <w:spacing w:before="60" w:after="60"/>
              <w:jc w:val="center"/>
              <w:rPr>
                <w:sz w:val="22"/>
                <w:szCs w:val="22"/>
              </w:rPr>
            </w:pPr>
            <w:r w:rsidRPr="004728E2">
              <w:rPr>
                <w:sz w:val="22"/>
                <w:szCs w:val="22"/>
              </w:rPr>
              <w:t>4</w:t>
            </w:r>
          </w:p>
        </w:tc>
        <w:tc>
          <w:tcPr>
            <w:tcW w:w="219" w:type="pct"/>
          </w:tcPr>
          <w:p w:rsidR="0091339F" w:rsidRPr="004728E2" w:rsidRDefault="0091339F" w:rsidP="00D65B8A">
            <w:pPr>
              <w:spacing w:before="60" w:after="60"/>
              <w:jc w:val="center"/>
              <w:rPr>
                <w:sz w:val="22"/>
                <w:szCs w:val="22"/>
              </w:rPr>
            </w:pPr>
            <w:r w:rsidRPr="004728E2">
              <w:rPr>
                <w:sz w:val="22"/>
                <w:szCs w:val="22"/>
              </w:rPr>
              <w:t>5</w:t>
            </w:r>
          </w:p>
        </w:tc>
        <w:tc>
          <w:tcPr>
            <w:tcW w:w="216" w:type="pct"/>
          </w:tcPr>
          <w:p w:rsidR="0091339F" w:rsidRPr="004728E2" w:rsidRDefault="0091339F" w:rsidP="00D65B8A">
            <w:pPr>
              <w:spacing w:before="60" w:after="60"/>
              <w:jc w:val="center"/>
              <w:rPr>
                <w:sz w:val="22"/>
                <w:szCs w:val="22"/>
              </w:rPr>
            </w:pPr>
            <w:r w:rsidRPr="004728E2">
              <w:rPr>
                <w:sz w:val="22"/>
                <w:szCs w:val="22"/>
              </w:rPr>
              <w:t>6</w:t>
            </w:r>
          </w:p>
        </w:tc>
        <w:tc>
          <w:tcPr>
            <w:tcW w:w="261" w:type="pct"/>
          </w:tcPr>
          <w:p w:rsidR="0091339F" w:rsidRPr="004728E2" w:rsidRDefault="0091339F" w:rsidP="00D65B8A">
            <w:pPr>
              <w:spacing w:before="60" w:after="60"/>
              <w:jc w:val="center"/>
              <w:rPr>
                <w:sz w:val="22"/>
                <w:szCs w:val="22"/>
              </w:rPr>
            </w:pPr>
            <w:r w:rsidRPr="004728E2">
              <w:rPr>
                <w:sz w:val="22"/>
                <w:szCs w:val="22"/>
              </w:rPr>
              <w:t>7</w:t>
            </w:r>
          </w:p>
        </w:tc>
        <w:tc>
          <w:tcPr>
            <w:tcW w:w="231" w:type="pct"/>
          </w:tcPr>
          <w:p w:rsidR="0091339F" w:rsidRPr="004728E2" w:rsidRDefault="0091339F" w:rsidP="00D65B8A">
            <w:pPr>
              <w:spacing w:before="60" w:after="60"/>
              <w:jc w:val="center"/>
              <w:rPr>
                <w:sz w:val="22"/>
                <w:szCs w:val="22"/>
              </w:rPr>
            </w:pPr>
            <w:r w:rsidRPr="004728E2">
              <w:rPr>
                <w:sz w:val="22"/>
                <w:szCs w:val="22"/>
              </w:rPr>
              <w:t>8</w:t>
            </w:r>
          </w:p>
        </w:tc>
        <w:tc>
          <w:tcPr>
            <w:tcW w:w="225" w:type="pct"/>
          </w:tcPr>
          <w:p w:rsidR="0091339F" w:rsidRPr="004728E2" w:rsidRDefault="0091339F" w:rsidP="00D65B8A">
            <w:pPr>
              <w:spacing w:before="60" w:after="60"/>
              <w:jc w:val="center"/>
              <w:rPr>
                <w:sz w:val="22"/>
                <w:szCs w:val="22"/>
              </w:rPr>
            </w:pPr>
            <w:r w:rsidRPr="004728E2">
              <w:rPr>
                <w:sz w:val="22"/>
                <w:szCs w:val="22"/>
              </w:rPr>
              <w:t>9</w:t>
            </w:r>
          </w:p>
        </w:tc>
        <w:tc>
          <w:tcPr>
            <w:tcW w:w="180" w:type="pct"/>
          </w:tcPr>
          <w:p w:rsidR="0091339F" w:rsidRPr="004728E2" w:rsidRDefault="0091339F" w:rsidP="00D65B8A">
            <w:pPr>
              <w:spacing w:before="60" w:after="60"/>
              <w:jc w:val="center"/>
              <w:rPr>
                <w:sz w:val="22"/>
                <w:szCs w:val="22"/>
              </w:rPr>
            </w:pPr>
            <w:r w:rsidRPr="004728E2">
              <w:rPr>
                <w:sz w:val="22"/>
                <w:szCs w:val="22"/>
              </w:rPr>
              <w:t>10</w:t>
            </w:r>
          </w:p>
        </w:tc>
        <w:tc>
          <w:tcPr>
            <w:tcW w:w="169" w:type="pct"/>
          </w:tcPr>
          <w:p w:rsidR="0091339F" w:rsidRPr="004728E2" w:rsidRDefault="0091339F" w:rsidP="00D65B8A">
            <w:pPr>
              <w:spacing w:before="60" w:after="60"/>
              <w:jc w:val="center"/>
              <w:rPr>
                <w:sz w:val="22"/>
                <w:szCs w:val="22"/>
              </w:rPr>
            </w:pPr>
            <w:r w:rsidRPr="004728E2">
              <w:rPr>
                <w:sz w:val="22"/>
                <w:szCs w:val="22"/>
              </w:rPr>
              <w:t>11</w:t>
            </w:r>
          </w:p>
        </w:tc>
        <w:tc>
          <w:tcPr>
            <w:tcW w:w="182" w:type="pct"/>
          </w:tcPr>
          <w:p w:rsidR="0091339F" w:rsidRPr="004728E2" w:rsidRDefault="0091339F" w:rsidP="00D65B8A">
            <w:pPr>
              <w:spacing w:before="60" w:after="60"/>
              <w:jc w:val="center"/>
              <w:rPr>
                <w:sz w:val="22"/>
                <w:szCs w:val="22"/>
              </w:rPr>
            </w:pPr>
            <w:r w:rsidRPr="004728E2">
              <w:rPr>
                <w:sz w:val="22"/>
                <w:szCs w:val="22"/>
              </w:rPr>
              <w:t>12</w:t>
            </w:r>
          </w:p>
        </w:tc>
        <w:tc>
          <w:tcPr>
            <w:tcW w:w="183" w:type="pct"/>
            <w:tcBorders>
              <w:right w:val="single" w:sz="4" w:space="0" w:color="auto"/>
            </w:tcBorders>
          </w:tcPr>
          <w:p w:rsidR="0091339F" w:rsidRPr="004728E2" w:rsidRDefault="0091339F" w:rsidP="00D65B8A">
            <w:pPr>
              <w:spacing w:before="60" w:after="60"/>
              <w:jc w:val="center"/>
              <w:rPr>
                <w:sz w:val="22"/>
                <w:szCs w:val="22"/>
              </w:rPr>
            </w:pPr>
            <w:r w:rsidRPr="004728E2">
              <w:rPr>
                <w:sz w:val="22"/>
                <w:szCs w:val="22"/>
              </w:rPr>
              <w:t>13</w:t>
            </w:r>
          </w:p>
        </w:tc>
        <w:tc>
          <w:tcPr>
            <w:tcW w:w="274" w:type="pct"/>
            <w:tcBorders>
              <w:top w:val="single" w:sz="4" w:space="0" w:color="auto"/>
              <w:left w:val="single" w:sz="4" w:space="0" w:color="auto"/>
              <w:bottom w:val="single" w:sz="4" w:space="0" w:color="auto"/>
              <w:right w:val="single" w:sz="4" w:space="0" w:color="auto"/>
            </w:tcBorders>
          </w:tcPr>
          <w:p w:rsidR="0091339F" w:rsidRPr="004728E2" w:rsidRDefault="0091339F" w:rsidP="00D65B8A">
            <w:pPr>
              <w:spacing w:before="60" w:after="60"/>
              <w:jc w:val="center"/>
              <w:rPr>
                <w:sz w:val="22"/>
                <w:szCs w:val="22"/>
              </w:rPr>
            </w:pPr>
            <w:r w:rsidRPr="004728E2">
              <w:rPr>
                <w:sz w:val="22"/>
                <w:szCs w:val="22"/>
              </w:rPr>
              <w:t>14</w:t>
            </w:r>
          </w:p>
        </w:tc>
        <w:tc>
          <w:tcPr>
            <w:tcW w:w="590" w:type="pct"/>
            <w:tcBorders>
              <w:top w:val="single" w:sz="4" w:space="0" w:color="auto"/>
              <w:left w:val="single" w:sz="4" w:space="0" w:color="auto"/>
              <w:bottom w:val="single" w:sz="4" w:space="0" w:color="auto"/>
              <w:right w:val="single" w:sz="4" w:space="0" w:color="auto"/>
            </w:tcBorders>
          </w:tcPr>
          <w:p w:rsidR="0091339F" w:rsidRPr="004728E2" w:rsidRDefault="0091339F" w:rsidP="00D65B8A">
            <w:pPr>
              <w:spacing w:before="60" w:after="60"/>
              <w:jc w:val="center"/>
              <w:rPr>
                <w:sz w:val="22"/>
                <w:szCs w:val="22"/>
              </w:rPr>
            </w:pPr>
            <w:r w:rsidRPr="004728E2">
              <w:rPr>
                <w:sz w:val="22"/>
                <w:szCs w:val="22"/>
              </w:rPr>
              <w:t>15</w:t>
            </w:r>
          </w:p>
        </w:tc>
      </w:tr>
      <w:tr w:rsidR="0091339F" w:rsidRPr="004728E2" w:rsidTr="008418A2">
        <w:trPr>
          <w:trHeight w:val="386"/>
        </w:trPr>
        <w:tc>
          <w:tcPr>
            <w:tcW w:w="270" w:type="pct"/>
          </w:tcPr>
          <w:p w:rsidR="0091339F" w:rsidRPr="004728E2" w:rsidRDefault="0091339F" w:rsidP="00D65B8A">
            <w:pPr>
              <w:rPr>
                <w:sz w:val="22"/>
                <w:szCs w:val="22"/>
              </w:rPr>
            </w:pPr>
            <w:r w:rsidRPr="004728E2">
              <w:rPr>
                <w:sz w:val="22"/>
                <w:szCs w:val="22"/>
              </w:rPr>
              <w:t>1.</w:t>
            </w:r>
          </w:p>
        </w:tc>
        <w:tc>
          <w:tcPr>
            <w:tcW w:w="4730" w:type="pct"/>
            <w:gridSpan w:val="14"/>
          </w:tcPr>
          <w:p w:rsidR="0091339F" w:rsidRPr="004728E2" w:rsidRDefault="00055EF0" w:rsidP="00D65B8A">
            <w:pPr>
              <w:rPr>
                <w:sz w:val="22"/>
                <w:szCs w:val="22"/>
              </w:rPr>
            </w:pPr>
            <w:r>
              <w:rPr>
                <w:rFonts w:eastAsia="Calibri" w:cs="Arial"/>
                <w:sz w:val="24"/>
                <w:szCs w:val="24"/>
                <w:lang w:eastAsia="en-US"/>
              </w:rPr>
              <w:t>Обеспечение устойчивого социально – 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39120F" w:rsidRPr="004728E2" w:rsidTr="008418A2">
        <w:trPr>
          <w:trHeight w:val="386"/>
        </w:trPr>
        <w:tc>
          <w:tcPr>
            <w:tcW w:w="270" w:type="pct"/>
          </w:tcPr>
          <w:p w:rsidR="0039120F" w:rsidRPr="004728E2" w:rsidRDefault="0039120F" w:rsidP="00D65B8A">
            <w:pPr>
              <w:rPr>
                <w:sz w:val="22"/>
                <w:szCs w:val="22"/>
              </w:rPr>
            </w:pPr>
            <w:r w:rsidRPr="004728E2">
              <w:rPr>
                <w:sz w:val="22"/>
                <w:szCs w:val="22"/>
              </w:rPr>
              <w:t>1.1.</w:t>
            </w:r>
          </w:p>
        </w:tc>
        <w:tc>
          <w:tcPr>
            <w:tcW w:w="1441" w:type="pct"/>
          </w:tcPr>
          <w:p w:rsidR="0039120F" w:rsidRDefault="005D08BC" w:rsidP="00D65B8A">
            <w:pPr>
              <w:autoSpaceDE w:val="0"/>
              <w:autoSpaceDN w:val="0"/>
              <w:adjustRightInd w:val="0"/>
              <w:rPr>
                <w:sz w:val="24"/>
                <w:szCs w:val="24"/>
              </w:rPr>
            </w:pPr>
            <w:r>
              <w:rPr>
                <w:sz w:val="24"/>
                <w:szCs w:val="24"/>
              </w:rPr>
              <w:t xml:space="preserve"> Количество</w:t>
            </w:r>
            <w:r w:rsidR="0039120F">
              <w:rPr>
                <w:sz w:val="24"/>
                <w:szCs w:val="24"/>
              </w:rPr>
              <w:t xml:space="preserve"> пользователей территориями традиционного природопользования, из числа коренных малочисленных народов</w:t>
            </w:r>
          </w:p>
          <w:p w:rsidR="0039120F" w:rsidRDefault="0039120F" w:rsidP="00D65B8A">
            <w:pPr>
              <w:autoSpaceDE w:val="0"/>
              <w:autoSpaceDN w:val="0"/>
              <w:adjustRightInd w:val="0"/>
              <w:rPr>
                <w:sz w:val="24"/>
                <w:szCs w:val="24"/>
              </w:rPr>
            </w:pPr>
            <w:r>
              <w:rPr>
                <w:sz w:val="24"/>
                <w:szCs w:val="24"/>
              </w:rPr>
              <w:t>(человек)</w:t>
            </w:r>
          </w:p>
          <w:p w:rsidR="0039120F" w:rsidRPr="004728E2" w:rsidRDefault="0039120F" w:rsidP="00D65B8A">
            <w:pPr>
              <w:rPr>
                <w:sz w:val="22"/>
                <w:szCs w:val="22"/>
                <w:u w:color="000000"/>
              </w:rPr>
            </w:pPr>
          </w:p>
        </w:tc>
        <w:tc>
          <w:tcPr>
            <w:tcW w:w="353" w:type="pct"/>
          </w:tcPr>
          <w:p w:rsidR="0039120F" w:rsidRPr="004728E2" w:rsidRDefault="0039120F" w:rsidP="00D65B8A">
            <w:pPr>
              <w:jc w:val="center"/>
              <w:rPr>
                <w:sz w:val="22"/>
                <w:szCs w:val="22"/>
              </w:rPr>
            </w:pPr>
            <w:r>
              <w:rPr>
                <w:sz w:val="22"/>
                <w:szCs w:val="22"/>
              </w:rPr>
              <w:t>человек</w:t>
            </w:r>
          </w:p>
        </w:tc>
        <w:tc>
          <w:tcPr>
            <w:tcW w:w="206" w:type="pct"/>
          </w:tcPr>
          <w:p w:rsidR="0039120F" w:rsidRPr="0091339F" w:rsidRDefault="005845FE" w:rsidP="00D65B8A">
            <w:pPr>
              <w:rPr>
                <w:sz w:val="22"/>
                <w:szCs w:val="22"/>
              </w:rPr>
            </w:pPr>
            <w:r>
              <w:rPr>
                <w:sz w:val="22"/>
                <w:szCs w:val="22"/>
              </w:rPr>
              <w:t>-</w:t>
            </w:r>
          </w:p>
        </w:tc>
        <w:tc>
          <w:tcPr>
            <w:tcW w:w="219" w:type="pct"/>
          </w:tcPr>
          <w:p w:rsidR="0039120F" w:rsidRDefault="005845FE" w:rsidP="00D65B8A">
            <w:r>
              <w:rPr>
                <w:sz w:val="22"/>
                <w:szCs w:val="22"/>
              </w:rPr>
              <w:t>-</w:t>
            </w:r>
          </w:p>
        </w:tc>
        <w:tc>
          <w:tcPr>
            <w:tcW w:w="216" w:type="pct"/>
          </w:tcPr>
          <w:p w:rsidR="0039120F" w:rsidRDefault="0039120F" w:rsidP="00D65B8A">
            <w:r w:rsidRPr="006E10BD">
              <w:rPr>
                <w:sz w:val="22"/>
                <w:szCs w:val="22"/>
              </w:rPr>
              <w:t>1170</w:t>
            </w:r>
          </w:p>
        </w:tc>
        <w:tc>
          <w:tcPr>
            <w:tcW w:w="261" w:type="pct"/>
          </w:tcPr>
          <w:p w:rsidR="0039120F" w:rsidRDefault="005845FE" w:rsidP="00D65B8A">
            <w:r>
              <w:rPr>
                <w:sz w:val="22"/>
                <w:szCs w:val="22"/>
              </w:rPr>
              <w:t>-</w:t>
            </w:r>
          </w:p>
        </w:tc>
        <w:tc>
          <w:tcPr>
            <w:tcW w:w="231" w:type="pct"/>
          </w:tcPr>
          <w:p w:rsidR="0039120F" w:rsidRDefault="005845FE" w:rsidP="00D65B8A">
            <w:r>
              <w:rPr>
                <w:sz w:val="22"/>
                <w:szCs w:val="22"/>
              </w:rPr>
              <w:t>-</w:t>
            </w:r>
          </w:p>
        </w:tc>
        <w:tc>
          <w:tcPr>
            <w:tcW w:w="225" w:type="pct"/>
          </w:tcPr>
          <w:p w:rsidR="0039120F" w:rsidRDefault="0039120F" w:rsidP="00D65B8A">
            <w:r w:rsidRPr="006E10BD">
              <w:rPr>
                <w:sz w:val="22"/>
                <w:szCs w:val="22"/>
              </w:rPr>
              <w:t>1170</w:t>
            </w:r>
          </w:p>
        </w:tc>
        <w:tc>
          <w:tcPr>
            <w:tcW w:w="180" w:type="pct"/>
          </w:tcPr>
          <w:p w:rsidR="0039120F" w:rsidRDefault="005845FE" w:rsidP="00D65B8A">
            <w:r>
              <w:rPr>
                <w:sz w:val="22"/>
                <w:szCs w:val="22"/>
              </w:rPr>
              <w:t>-</w:t>
            </w:r>
          </w:p>
        </w:tc>
        <w:tc>
          <w:tcPr>
            <w:tcW w:w="169" w:type="pct"/>
          </w:tcPr>
          <w:p w:rsidR="0039120F" w:rsidRDefault="005845FE" w:rsidP="00D65B8A">
            <w:r>
              <w:rPr>
                <w:sz w:val="22"/>
                <w:szCs w:val="22"/>
              </w:rPr>
              <w:t>-</w:t>
            </w:r>
          </w:p>
        </w:tc>
        <w:tc>
          <w:tcPr>
            <w:tcW w:w="182" w:type="pct"/>
          </w:tcPr>
          <w:p w:rsidR="0039120F" w:rsidRDefault="00E37EAB" w:rsidP="00D65B8A">
            <w:r>
              <w:rPr>
                <w:sz w:val="22"/>
                <w:szCs w:val="22"/>
              </w:rPr>
              <w:t>1170</w:t>
            </w:r>
          </w:p>
        </w:tc>
        <w:tc>
          <w:tcPr>
            <w:tcW w:w="183" w:type="pct"/>
          </w:tcPr>
          <w:p w:rsidR="0039120F" w:rsidRDefault="005845FE" w:rsidP="00D65B8A">
            <w:r>
              <w:rPr>
                <w:sz w:val="22"/>
                <w:szCs w:val="22"/>
              </w:rPr>
              <w:t>-</w:t>
            </w:r>
          </w:p>
        </w:tc>
        <w:tc>
          <w:tcPr>
            <w:tcW w:w="274" w:type="pct"/>
          </w:tcPr>
          <w:p w:rsidR="0039120F" w:rsidRDefault="005845FE" w:rsidP="00D65B8A">
            <w:r>
              <w:rPr>
                <w:sz w:val="22"/>
                <w:szCs w:val="22"/>
              </w:rPr>
              <w:t>-</w:t>
            </w:r>
          </w:p>
        </w:tc>
        <w:tc>
          <w:tcPr>
            <w:tcW w:w="590" w:type="pct"/>
          </w:tcPr>
          <w:p w:rsidR="0039120F" w:rsidRDefault="0039120F" w:rsidP="00D65B8A">
            <w:r w:rsidRPr="006E10BD">
              <w:rPr>
                <w:sz w:val="22"/>
                <w:szCs w:val="22"/>
              </w:rPr>
              <w:t>1170</w:t>
            </w:r>
          </w:p>
        </w:tc>
      </w:tr>
      <w:tr w:rsidR="00B550F8" w:rsidRPr="004728E2" w:rsidTr="008418A2">
        <w:trPr>
          <w:trHeight w:val="386"/>
        </w:trPr>
        <w:tc>
          <w:tcPr>
            <w:tcW w:w="270" w:type="pct"/>
          </w:tcPr>
          <w:p w:rsidR="00B550F8" w:rsidRPr="004728E2" w:rsidRDefault="00B550F8" w:rsidP="00D65B8A">
            <w:pPr>
              <w:rPr>
                <w:sz w:val="22"/>
                <w:szCs w:val="22"/>
                <w:lang w:val="en-US"/>
              </w:rPr>
            </w:pPr>
            <w:r>
              <w:rPr>
                <w:sz w:val="22"/>
                <w:szCs w:val="22"/>
              </w:rPr>
              <w:t>1.2.</w:t>
            </w:r>
          </w:p>
        </w:tc>
        <w:tc>
          <w:tcPr>
            <w:tcW w:w="1441" w:type="pct"/>
          </w:tcPr>
          <w:p w:rsidR="00B550F8" w:rsidRPr="004728E2" w:rsidRDefault="005D08BC" w:rsidP="00D65B8A">
            <w:pPr>
              <w:ind w:left="26"/>
              <w:rPr>
                <w:sz w:val="22"/>
                <w:szCs w:val="22"/>
                <w:u w:color="000000"/>
              </w:rPr>
            </w:pPr>
            <w:r>
              <w:rPr>
                <w:rFonts w:eastAsia="Calibri" w:cs="Arial"/>
                <w:sz w:val="24"/>
                <w:szCs w:val="24"/>
                <w:lang w:eastAsia="en-US"/>
              </w:rPr>
              <w:t>Количество</w:t>
            </w:r>
            <w:r w:rsidR="00B550F8" w:rsidRPr="002619F3">
              <w:rPr>
                <w:rFonts w:eastAsia="Calibri" w:cs="Arial"/>
                <w:sz w:val="24"/>
                <w:szCs w:val="24"/>
                <w:lang w:eastAsia="en-US"/>
              </w:rPr>
              <w:t xml:space="preserve"> национальных общин, осуществляющих традиционное хозяйствование и занимающихся традиционными промыслами коренных малочисленных народов Севера</w:t>
            </w:r>
          </w:p>
        </w:tc>
        <w:tc>
          <w:tcPr>
            <w:tcW w:w="353" w:type="pct"/>
          </w:tcPr>
          <w:p w:rsidR="00B550F8" w:rsidRPr="004728E2" w:rsidRDefault="00B550F8" w:rsidP="00D65B8A">
            <w:pPr>
              <w:jc w:val="center"/>
              <w:rPr>
                <w:sz w:val="22"/>
                <w:szCs w:val="22"/>
              </w:rPr>
            </w:pPr>
            <w:r>
              <w:rPr>
                <w:sz w:val="22"/>
                <w:szCs w:val="22"/>
              </w:rPr>
              <w:t>единиц</w:t>
            </w:r>
          </w:p>
        </w:tc>
        <w:tc>
          <w:tcPr>
            <w:tcW w:w="206" w:type="pct"/>
          </w:tcPr>
          <w:p w:rsidR="00B550F8" w:rsidRPr="0091339F" w:rsidRDefault="00E37EAB" w:rsidP="00D65B8A">
            <w:pPr>
              <w:rPr>
                <w:sz w:val="22"/>
                <w:szCs w:val="22"/>
              </w:rPr>
            </w:pPr>
            <w:r>
              <w:rPr>
                <w:sz w:val="22"/>
                <w:szCs w:val="22"/>
              </w:rPr>
              <w:t>-</w:t>
            </w:r>
          </w:p>
        </w:tc>
        <w:tc>
          <w:tcPr>
            <w:tcW w:w="219" w:type="pct"/>
          </w:tcPr>
          <w:p w:rsidR="00B550F8" w:rsidRDefault="00E37EAB" w:rsidP="00D65B8A">
            <w:r>
              <w:rPr>
                <w:sz w:val="22"/>
                <w:szCs w:val="22"/>
              </w:rPr>
              <w:t>-</w:t>
            </w:r>
          </w:p>
        </w:tc>
        <w:tc>
          <w:tcPr>
            <w:tcW w:w="216" w:type="pct"/>
          </w:tcPr>
          <w:p w:rsidR="00B550F8" w:rsidRDefault="00B550F8" w:rsidP="00D65B8A">
            <w:r w:rsidRPr="0046009A">
              <w:rPr>
                <w:sz w:val="22"/>
                <w:szCs w:val="22"/>
              </w:rPr>
              <w:t>11</w:t>
            </w:r>
          </w:p>
        </w:tc>
        <w:tc>
          <w:tcPr>
            <w:tcW w:w="261" w:type="pct"/>
          </w:tcPr>
          <w:p w:rsidR="00B550F8" w:rsidRDefault="00E37EAB" w:rsidP="00D65B8A">
            <w:r>
              <w:rPr>
                <w:sz w:val="22"/>
                <w:szCs w:val="22"/>
              </w:rPr>
              <w:t>-</w:t>
            </w:r>
          </w:p>
        </w:tc>
        <w:tc>
          <w:tcPr>
            <w:tcW w:w="231" w:type="pct"/>
          </w:tcPr>
          <w:p w:rsidR="00B550F8" w:rsidRDefault="00E37EAB" w:rsidP="00D65B8A">
            <w:r>
              <w:rPr>
                <w:sz w:val="22"/>
                <w:szCs w:val="22"/>
              </w:rPr>
              <w:t>-</w:t>
            </w:r>
          </w:p>
        </w:tc>
        <w:tc>
          <w:tcPr>
            <w:tcW w:w="225" w:type="pct"/>
          </w:tcPr>
          <w:p w:rsidR="00B550F8" w:rsidRDefault="00B550F8" w:rsidP="00D65B8A">
            <w:r w:rsidRPr="0046009A">
              <w:rPr>
                <w:sz w:val="22"/>
                <w:szCs w:val="22"/>
              </w:rPr>
              <w:t>11</w:t>
            </w:r>
          </w:p>
        </w:tc>
        <w:tc>
          <w:tcPr>
            <w:tcW w:w="180" w:type="pct"/>
          </w:tcPr>
          <w:p w:rsidR="00B550F8" w:rsidRDefault="00E37EAB" w:rsidP="00D65B8A">
            <w:r>
              <w:rPr>
                <w:sz w:val="22"/>
                <w:szCs w:val="22"/>
              </w:rPr>
              <w:t>-</w:t>
            </w:r>
          </w:p>
        </w:tc>
        <w:tc>
          <w:tcPr>
            <w:tcW w:w="169" w:type="pct"/>
          </w:tcPr>
          <w:p w:rsidR="00B550F8" w:rsidRDefault="00E37EAB" w:rsidP="00D65B8A">
            <w:r>
              <w:rPr>
                <w:sz w:val="22"/>
                <w:szCs w:val="22"/>
              </w:rPr>
              <w:t>-</w:t>
            </w:r>
          </w:p>
        </w:tc>
        <w:tc>
          <w:tcPr>
            <w:tcW w:w="182" w:type="pct"/>
          </w:tcPr>
          <w:p w:rsidR="00B550F8" w:rsidRDefault="00B550F8" w:rsidP="00D65B8A">
            <w:r w:rsidRPr="0046009A">
              <w:rPr>
                <w:sz w:val="22"/>
                <w:szCs w:val="22"/>
              </w:rPr>
              <w:t>11</w:t>
            </w:r>
          </w:p>
        </w:tc>
        <w:tc>
          <w:tcPr>
            <w:tcW w:w="183" w:type="pct"/>
          </w:tcPr>
          <w:p w:rsidR="00B550F8" w:rsidRDefault="00E37EAB" w:rsidP="00D65B8A">
            <w:r>
              <w:rPr>
                <w:sz w:val="22"/>
                <w:szCs w:val="22"/>
              </w:rPr>
              <w:t>-</w:t>
            </w:r>
          </w:p>
        </w:tc>
        <w:tc>
          <w:tcPr>
            <w:tcW w:w="274" w:type="pct"/>
          </w:tcPr>
          <w:p w:rsidR="00B550F8" w:rsidRDefault="00E37EAB" w:rsidP="00D65B8A">
            <w:r>
              <w:rPr>
                <w:sz w:val="22"/>
                <w:szCs w:val="22"/>
              </w:rPr>
              <w:t>-</w:t>
            </w:r>
          </w:p>
        </w:tc>
        <w:tc>
          <w:tcPr>
            <w:tcW w:w="590" w:type="pct"/>
          </w:tcPr>
          <w:p w:rsidR="00B550F8" w:rsidRDefault="00B550F8" w:rsidP="00D65B8A">
            <w:r w:rsidRPr="0046009A">
              <w:rPr>
                <w:sz w:val="22"/>
                <w:szCs w:val="22"/>
              </w:rPr>
              <w:t>11</w:t>
            </w:r>
          </w:p>
        </w:tc>
      </w:tr>
      <w:tr w:rsidR="00ED2FE4" w:rsidRPr="004728E2" w:rsidTr="008418A2">
        <w:trPr>
          <w:trHeight w:val="386"/>
        </w:trPr>
        <w:tc>
          <w:tcPr>
            <w:tcW w:w="270" w:type="pct"/>
          </w:tcPr>
          <w:p w:rsidR="0091339F" w:rsidRPr="004728E2" w:rsidRDefault="0091339F" w:rsidP="00D65B8A">
            <w:pPr>
              <w:rPr>
                <w:sz w:val="22"/>
                <w:szCs w:val="22"/>
                <w:lang w:val="en-US"/>
              </w:rPr>
            </w:pPr>
            <w:r>
              <w:rPr>
                <w:sz w:val="22"/>
                <w:szCs w:val="22"/>
              </w:rPr>
              <w:t>1.3.</w:t>
            </w:r>
          </w:p>
        </w:tc>
        <w:tc>
          <w:tcPr>
            <w:tcW w:w="1441" w:type="pct"/>
          </w:tcPr>
          <w:p w:rsidR="0091339F" w:rsidRPr="004728E2" w:rsidRDefault="0091339F" w:rsidP="00D65B8A">
            <w:pPr>
              <w:ind w:left="26"/>
              <w:rPr>
                <w:sz w:val="22"/>
                <w:szCs w:val="22"/>
                <w:u w:color="000000"/>
              </w:rPr>
            </w:pPr>
            <w:r w:rsidRPr="00E77799">
              <w:rPr>
                <w:rFonts w:eastAsia="Calibri" w:cs="Arial"/>
                <w:sz w:val="24"/>
                <w:szCs w:val="24"/>
                <w:lang w:eastAsia="en-US"/>
              </w:rPr>
              <w:t>Доля граждан из числа коренных малочисленных 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w:t>
            </w:r>
            <w:r w:rsidR="00755FA6">
              <w:rPr>
                <w:rFonts w:eastAsia="Calibri" w:cs="Arial"/>
                <w:sz w:val="24"/>
                <w:szCs w:val="24"/>
                <w:lang w:eastAsia="en-US"/>
              </w:rPr>
              <w:t xml:space="preserve">  (анкетирование 1 раз в год)</w:t>
            </w:r>
          </w:p>
        </w:tc>
        <w:tc>
          <w:tcPr>
            <w:tcW w:w="353" w:type="pct"/>
          </w:tcPr>
          <w:p w:rsidR="0091339F" w:rsidRPr="004728E2" w:rsidRDefault="0091339F" w:rsidP="00D65B8A">
            <w:pPr>
              <w:jc w:val="center"/>
              <w:rPr>
                <w:sz w:val="22"/>
                <w:szCs w:val="22"/>
              </w:rPr>
            </w:pPr>
            <w:r>
              <w:rPr>
                <w:sz w:val="22"/>
                <w:szCs w:val="22"/>
              </w:rPr>
              <w:t>процент</w:t>
            </w:r>
          </w:p>
        </w:tc>
        <w:tc>
          <w:tcPr>
            <w:tcW w:w="206" w:type="pct"/>
          </w:tcPr>
          <w:p w:rsidR="0091339F" w:rsidRPr="0091339F" w:rsidRDefault="0091339F" w:rsidP="00D65B8A">
            <w:pPr>
              <w:rPr>
                <w:sz w:val="22"/>
                <w:szCs w:val="22"/>
              </w:rPr>
            </w:pPr>
            <w:r>
              <w:rPr>
                <w:sz w:val="22"/>
                <w:szCs w:val="22"/>
              </w:rPr>
              <w:t>-</w:t>
            </w:r>
          </w:p>
        </w:tc>
        <w:tc>
          <w:tcPr>
            <w:tcW w:w="219" w:type="pct"/>
          </w:tcPr>
          <w:p w:rsidR="0091339F" w:rsidRDefault="0091339F" w:rsidP="00D65B8A">
            <w:r>
              <w:rPr>
                <w:sz w:val="22"/>
                <w:szCs w:val="22"/>
              </w:rPr>
              <w:t>-</w:t>
            </w:r>
          </w:p>
        </w:tc>
        <w:tc>
          <w:tcPr>
            <w:tcW w:w="216" w:type="pct"/>
          </w:tcPr>
          <w:p w:rsidR="0091339F" w:rsidRDefault="0091339F" w:rsidP="00D65B8A">
            <w:r>
              <w:rPr>
                <w:sz w:val="22"/>
                <w:szCs w:val="22"/>
              </w:rPr>
              <w:t>-</w:t>
            </w:r>
          </w:p>
        </w:tc>
        <w:tc>
          <w:tcPr>
            <w:tcW w:w="261" w:type="pct"/>
          </w:tcPr>
          <w:p w:rsidR="0091339F" w:rsidRDefault="0091339F" w:rsidP="00D65B8A">
            <w:r>
              <w:rPr>
                <w:sz w:val="22"/>
                <w:szCs w:val="22"/>
              </w:rPr>
              <w:t>-</w:t>
            </w:r>
          </w:p>
        </w:tc>
        <w:tc>
          <w:tcPr>
            <w:tcW w:w="231" w:type="pct"/>
          </w:tcPr>
          <w:p w:rsidR="0091339F" w:rsidRDefault="0091339F" w:rsidP="00D65B8A">
            <w:r>
              <w:rPr>
                <w:sz w:val="22"/>
                <w:szCs w:val="22"/>
              </w:rPr>
              <w:t>-</w:t>
            </w:r>
          </w:p>
        </w:tc>
        <w:tc>
          <w:tcPr>
            <w:tcW w:w="225" w:type="pct"/>
          </w:tcPr>
          <w:p w:rsidR="0091339F" w:rsidRDefault="0091339F" w:rsidP="00D65B8A">
            <w:r>
              <w:rPr>
                <w:sz w:val="22"/>
                <w:szCs w:val="22"/>
              </w:rPr>
              <w:t>-</w:t>
            </w:r>
          </w:p>
        </w:tc>
        <w:tc>
          <w:tcPr>
            <w:tcW w:w="180" w:type="pct"/>
          </w:tcPr>
          <w:p w:rsidR="0091339F" w:rsidRDefault="0091339F" w:rsidP="00D65B8A">
            <w:r>
              <w:rPr>
                <w:sz w:val="22"/>
                <w:szCs w:val="22"/>
              </w:rPr>
              <w:t>-</w:t>
            </w:r>
          </w:p>
        </w:tc>
        <w:tc>
          <w:tcPr>
            <w:tcW w:w="169" w:type="pct"/>
          </w:tcPr>
          <w:p w:rsidR="0091339F" w:rsidRDefault="0091339F" w:rsidP="00D65B8A">
            <w:r>
              <w:rPr>
                <w:sz w:val="22"/>
                <w:szCs w:val="22"/>
              </w:rPr>
              <w:t>-</w:t>
            </w:r>
          </w:p>
        </w:tc>
        <w:tc>
          <w:tcPr>
            <w:tcW w:w="182" w:type="pct"/>
          </w:tcPr>
          <w:p w:rsidR="0091339F" w:rsidRDefault="0091339F" w:rsidP="00D65B8A">
            <w:r>
              <w:rPr>
                <w:sz w:val="22"/>
                <w:szCs w:val="22"/>
              </w:rPr>
              <w:t>-</w:t>
            </w:r>
          </w:p>
        </w:tc>
        <w:tc>
          <w:tcPr>
            <w:tcW w:w="183" w:type="pct"/>
          </w:tcPr>
          <w:p w:rsidR="0091339F" w:rsidRDefault="0091339F" w:rsidP="00D65B8A">
            <w:r>
              <w:rPr>
                <w:sz w:val="22"/>
                <w:szCs w:val="22"/>
              </w:rPr>
              <w:t>-</w:t>
            </w:r>
          </w:p>
        </w:tc>
        <w:tc>
          <w:tcPr>
            <w:tcW w:w="274" w:type="pct"/>
          </w:tcPr>
          <w:p w:rsidR="0091339F" w:rsidRDefault="0091339F" w:rsidP="00D65B8A">
            <w:r>
              <w:rPr>
                <w:sz w:val="22"/>
                <w:szCs w:val="22"/>
              </w:rPr>
              <w:t>-</w:t>
            </w:r>
          </w:p>
        </w:tc>
        <w:tc>
          <w:tcPr>
            <w:tcW w:w="590" w:type="pct"/>
          </w:tcPr>
          <w:p w:rsidR="0091339F" w:rsidRDefault="0091339F" w:rsidP="00D65B8A">
            <w:r w:rsidRPr="00E11AFB">
              <w:rPr>
                <w:sz w:val="22"/>
                <w:szCs w:val="22"/>
              </w:rPr>
              <w:t>7</w:t>
            </w:r>
            <w:r w:rsidR="00755FA6">
              <w:rPr>
                <w:sz w:val="22"/>
                <w:szCs w:val="22"/>
              </w:rPr>
              <w:t>3</w:t>
            </w:r>
          </w:p>
        </w:tc>
      </w:tr>
      <w:tr w:rsidR="00E37EAB" w:rsidRPr="004728E2" w:rsidTr="008418A2">
        <w:trPr>
          <w:trHeight w:val="386"/>
        </w:trPr>
        <w:tc>
          <w:tcPr>
            <w:tcW w:w="270" w:type="pct"/>
          </w:tcPr>
          <w:p w:rsidR="00E37EAB" w:rsidRPr="004728E2" w:rsidRDefault="00E37EAB" w:rsidP="00D65B8A">
            <w:pPr>
              <w:rPr>
                <w:sz w:val="22"/>
                <w:szCs w:val="22"/>
              </w:rPr>
            </w:pPr>
            <w:r>
              <w:rPr>
                <w:sz w:val="22"/>
                <w:szCs w:val="22"/>
              </w:rPr>
              <w:t>1.4.</w:t>
            </w:r>
          </w:p>
        </w:tc>
        <w:tc>
          <w:tcPr>
            <w:tcW w:w="1441" w:type="pct"/>
          </w:tcPr>
          <w:p w:rsidR="00E37EAB" w:rsidRPr="004728E2" w:rsidRDefault="00E37EAB" w:rsidP="00D65B8A">
            <w:pPr>
              <w:ind w:left="26"/>
              <w:rPr>
                <w:sz w:val="22"/>
                <w:szCs w:val="22"/>
                <w:u w:color="000000"/>
              </w:rPr>
            </w:pPr>
            <w:r>
              <w:rPr>
                <w:rFonts w:eastAsia="Calibri" w:cs="Arial"/>
                <w:sz w:val="24"/>
                <w:szCs w:val="24"/>
                <w:lang w:eastAsia="en-US"/>
              </w:rPr>
              <w:t xml:space="preserve">Количество представителей коренных малочисленных народов Севера, которым </w:t>
            </w:r>
            <w:r>
              <w:rPr>
                <w:rFonts w:eastAsia="Calibri" w:cs="Arial"/>
                <w:sz w:val="24"/>
                <w:szCs w:val="24"/>
                <w:lang w:eastAsia="en-US"/>
              </w:rPr>
              <w:lastRenderedPageBreak/>
              <w:t>предоставлены меры социальной поддержки</w:t>
            </w:r>
            <w:r w:rsidRPr="001E1248">
              <w:rPr>
                <w:rFonts w:eastAsia="Calibri" w:cs="Arial"/>
                <w:sz w:val="24"/>
                <w:szCs w:val="24"/>
                <w:lang w:eastAsia="en-US"/>
              </w:rPr>
              <w:t xml:space="preserve"> </w:t>
            </w:r>
          </w:p>
        </w:tc>
        <w:tc>
          <w:tcPr>
            <w:tcW w:w="353" w:type="pct"/>
          </w:tcPr>
          <w:p w:rsidR="00E37EAB" w:rsidRPr="004728E2" w:rsidRDefault="00E37EAB" w:rsidP="00D65B8A">
            <w:pPr>
              <w:jc w:val="center"/>
              <w:rPr>
                <w:sz w:val="22"/>
                <w:szCs w:val="22"/>
              </w:rPr>
            </w:pPr>
            <w:r>
              <w:rPr>
                <w:sz w:val="22"/>
                <w:szCs w:val="22"/>
              </w:rPr>
              <w:lastRenderedPageBreak/>
              <w:t>человек</w:t>
            </w:r>
          </w:p>
        </w:tc>
        <w:tc>
          <w:tcPr>
            <w:tcW w:w="206" w:type="pct"/>
          </w:tcPr>
          <w:p w:rsidR="00E37EAB" w:rsidRPr="0091339F" w:rsidRDefault="00E37EAB" w:rsidP="00D65B8A">
            <w:pPr>
              <w:rPr>
                <w:sz w:val="22"/>
                <w:szCs w:val="22"/>
              </w:rPr>
            </w:pPr>
            <w:r>
              <w:rPr>
                <w:sz w:val="22"/>
                <w:szCs w:val="22"/>
              </w:rPr>
              <w:t>-</w:t>
            </w:r>
          </w:p>
        </w:tc>
        <w:tc>
          <w:tcPr>
            <w:tcW w:w="219" w:type="pct"/>
          </w:tcPr>
          <w:p w:rsidR="00E37EAB" w:rsidRDefault="00E37EAB" w:rsidP="00D65B8A">
            <w:r>
              <w:rPr>
                <w:sz w:val="22"/>
                <w:szCs w:val="22"/>
              </w:rPr>
              <w:t>-</w:t>
            </w:r>
          </w:p>
        </w:tc>
        <w:tc>
          <w:tcPr>
            <w:tcW w:w="216" w:type="pct"/>
          </w:tcPr>
          <w:p w:rsidR="00E37EAB" w:rsidRDefault="008418A2" w:rsidP="00D65B8A">
            <w:r>
              <w:rPr>
                <w:sz w:val="22"/>
                <w:szCs w:val="22"/>
              </w:rPr>
              <w:t>411</w:t>
            </w:r>
          </w:p>
        </w:tc>
        <w:tc>
          <w:tcPr>
            <w:tcW w:w="261" w:type="pct"/>
          </w:tcPr>
          <w:p w:rsidR="00E37EAB" w:rsidRDefault="00E37EAB" w:rsidP="00D65B8A">
            <w:r>
              <w:rPr>
                <w:sz w:val="22"/>
                <w:szCs w:val="22"/>
              </w:rPr>
              <w:t>-</w:t>
            </w:r>
          </w:p>
        </w:tc>
        <w:tc>
          <w:tcPr>
            <w:tcW w:w="231" w:type="pct"/>
          </w:tcPr>
          <w:p w:rsidR="00E37EAB" w:rsidRDefault="00E37EAB" w:rsidP="00D65B8A">
            <w:r>
              <w:rPr>
                <w:sz w:val="22"/>
                <w:szCs w:val="22"/>
              </w:rPr>
              <w:t>-</w:t>
            </w:r>
          </w:p>
        </w:tc>
        <w:tc>
          <w:tcPr>
            <w:tcW w:w="225" w:type="pct"/>
          </w:tcPr>
          <w:p w:rsidR="00E37EAB" w:rsidRDefault="008418A2" w:rsidP="00D65B8A">
            <w:r>
              <w:rPr>
                <w:sz w:val="22"/>
                <w:szCs w:val="22"/>
              </w:rPr>
              <w:t>411</w:t>
            </w:r>
          </w:p>
        </w:tc>
        <w:tc>
          <w:tcPr>
            <w:tcW w:w="180" w:type="pct"/>
          </w:tcPr>
          <w:p w:rsidR="00E37EAB" w:rsidRDefault="00E37EAB" w:rsidP="00D65B8A">
            <w:r>
              <w:rPr>
                <w:sz w:val="22"/>
                <w:szCs w:val="22"/>
              </w:rPr>
              <w:t>-</w:t>
            </w:r>
          </w:p>
        </w:tc>
        <w:tc>
          <w:tcPr>
            <w:tcW w:w="169" w:type="pct"/>
          </w:tcPr>
          <w:p w:rsidR="00E37EAB" w:rsidRDefault="00E37EAB" w:rsidP="00D65B8A">
            <w:r>
              <w:rPr>
                <w:sz w:val="22"/>
                <w:szCs w:val="22"/>
              </w:rPr>
              <w:t>-</w:t>
            </w:r>
          </w:p>
        </w:tc>
        <w:tc>
          <w:tcPr>
            <w:tcW w:w="182" w:type="pct"/>
          </w:tcPr>
          <w:p w:rsidR="00E37EAB" w:rsidRDefault="00D65B8A" w:rsidP="00D65B8A">
            <w:r>
              <w:rPr>
                <w:sz w:val="22"/>
                <w:szCs w:val="22"/>
              </w:rPr>
              <w:t>411</w:t>
            </w:r>
          </w:p>
        </w:tc>
        <w:tc>
          <w:tcPr>
            <w:tcW w:w="183" w:type="pct"/>
          </w:tcPr>
          <w:p w:rsidR="00E37EAB" w:rsidRDefault="00E37EAB" w:rsidP="00D65B8A">
            <w:r>
              <w:rPr>
                <w:sz w:val="22"/>
                <w:szCs w:val="22"/>
              </w:rPr>
              <w:t>-</w:t>
            </w:r>
          </w:p>
        </w:tc>
        <w:tc>
          <w:tcPr>
            <w:tcW w:w="274" w:type="pct"/>
          </w:tcPr>
          <w:p w:rsidR="00E37EAB" w:rsidRDefault="00E37EAB" w:rsidP="00D65B8A">
            <w:r>
              <w:rPr>
                <w:sz w:val="22"/>
                <w:szCs w:val="22"/>
              </w:rPr>
              <w:t>-</w:t>
            </w:r>
          </w:p>
        </w:tc>
        <w:tc>
          <w:tcPr>
            <w:tcW w:w="590" w:type="pct"/>
          </w:tcPr>
          <w:p w:rsidR="00E37EAB" w:rsidRPr="00E37EAB" w:rsidRDefault="00E37EAB" w:rsidP="00D65B8A">
            <w:pPr>
              <w:rPr>
                <w:sz w:val="22"/>
                <w:szCs w:val="22"/>
                <w:highlight w:val="yellow"/>
              </w:rPr>
            </w:pPr>
            <w:r w:rsidRPr="00D65B8A">
              <w:rPr>
                <w:sz w:val="22"/>
                <w:szCs w:val="22"/>
              </w:rPr>
              <w:t>1515</w:t>
            </w:r>
          </w:p>
        </w:tc>
      </w:tr>
      <w:tr w:rsidR="00E37EAB" w:rsidRPr="004728E2" w:rsidTr="008418A2">
        <w:trPr>
          <w:trHeight w:val="386"/>
        </w:trPr>
        <w:tc>
          <w:tcPr>
            <w:tcW w:w="270" w:type="pct"/>
          </w:tcPr>
          <w:p w:rsidR="00E37EAB" w:rsidRPr="004728E2" w:rsidRDefault="00E37EAB" w:rsidP="00D65B8A">
            <w:pPr>
              <w:rPr>
                <w:sz w:val="22"/>
                <w:szCs w:val="22"/>
              </w:rPr>
            </w:pPr>
            <w:r>
              <w:rPr>
                <w:sz w:val="22"/>
                <w:szCs w:val="22"/>
              </w:rPr>
              <w:t>1.5.</w:t>
            </w:r>
          </w:p>
        </w:tc>
        <w:tc>
          <w:tcPr>
            <w:tcW w:w="1441" w:type="pct"/>
          </w:tcPr>
          <w:p w:rsidR="00E37EAB" w:rsidRPr="004728E2" w:rsidRDefault="00E37EAB" w:rsidP="00D65B8A">
            <w:pPr>
              <w:ind w:left="26"/>
              <w:rPr>
                <w:sz w:val="22"/>
                <w:szCs w:val="22"/>
                <w:u w:color="000000"/>
              </w:rPr>
            </w:pPr>
            <w:r>
              <w:rPr>
                <w:rFonts w:eastAsia="Calibri" w:cs="Arial"/>
                <w:sz w:val="24"/>
                <w:szCs w:val="24"/>
                <w:lang w:eastAsia="en-US"/>
              </w:rPr>
              <w:t>Количество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w:t>
            </w:r>
          </w:p>
        </w:tc>
        <w:tc>
          <w:tcPr>
            <w:tcW w:w="353" w:type="pct"/>
          </w:tcPr>
          <w:p w:rsidR="00E37EAB" w:rsidRPr="004728E2" w:rsidRDefault="00E37EAB" w:rsidP="00D65B8A">
            <w:pPr>
              <w:jc w:val="center"/>
              <w:rPr>
                <w:sz w:val="22"/>
                <w:szCs w:val="22"/>
              </w:rPr>
            </w:pPr>
            <w:r>
              <w:rPr>
                <w:sz w:val="22"/>
                <w:szCs w:val="22"/>
              </w:rPr>
              <w:t>человек</w:t>
            </w:r>
          </w:p>
        </w:tc>
        <w:tc>
          <w:tcPr>
            <w:tcW w:w="206" w:type="pct"/>
          </w:tcPr>
          <w:p w:rsidR="00E37EAB" w:rsidRPr="0091339F" w:rsidRDefault="00E37EAB" w:rsidP="00D65B8A">
            <w:pPr>
              <w:rPr>
                <w:sz w:val="22"/>
                <w:szCs w:val="22"/>
              </w:rPr>
            </w:pPr>
            <w:r>
              <w:rPr>
                <w:sz w:val="22"/>
                <w:szCs w:val="22"/>
              </w:rPr>
              <w:t>-</w:t>
            </w:r>
          </w:p>
        </w:tc>
        <w:tc>
          <w:tcPr>
            <w:tcW w:w="219" w:type="pct"/>
          </w:tcPr>
          <w:p w:rsidR="00E37EAB" w:rsidRDefault="00E37EAB" w:rsidP="00D65B8A">
            <w:r>
              <w:rPr>
                <w:sz w:val="22"/>
                <w:szCs w:val="22"/>
              </w:rPr>
              <w:t>-</w:t>
            </w:r>
          </w:p>
        </w:tc>
        <w:tc>
          <w:tcPr>
            <w:tcW w:w="216" w:type="pct"/>
          </w:tcPr>
          <w:p w:rsidR="00E37EAB" w:rsidRDefault="008418A2" w:rsidP="00D65B8A">
            <w:r>
              <w:rPr>
                <w:sz w:val="22"/>
                <w:szCs w:val="22"/>
              </w:rPr>
              <w:t>300</w:t>
            </w:r>
          </w:p>
        </w:tc>
        <w:tc>
          <w:tcPr>
            <w:tcW w:w="261" w:type="pct"/>
          </w:tcPr>
          <w:p w:rsidR="00E37EAB" w:rsidRDefault="00E37EAB" w:rsidP="00D65B8A">
            <w:r>
              <w:rPr>
                <w:sz w:val="22"/>
                <w:szCs w:val="22"/>
              </w:rPr>
              <w:t>-</w:t>
            </w:r>
          </w:p>
        </w:tc>
        <w:tc>
          <w:tcPr>
            <w:tcW w:w="231" w:type="pct"/>
          </w:tcPr>
          <w:p w:rsidR="00E37EAB" w:rsidRDefault="00E37EAB" w:rsidP="00D65B8A">
            <w:r>
              <w:rPr>
                <w:sz w:val="22"/>
                <w:szCs w:val="22"/>
              </w:rPr>
              <w:t>-</w:t>
            </w:r>
          </w:p>
        </w:tc>
        <w:tc>
          <w:tcPr>
            <w:tcW w:w="225" w:type="pct"/>
          </w:tcPr>
          <w:p w:rsidR="00E37EAB" w:rsidRDefault="00D65B8A" w:rsidP="00D65B8A">
            <w:r>
              <w:rPr>
                <w:sz w:val="22"/>
                <w:szCs w:val="22"/>
              </w:rPr>
              <w:t>460</w:t>
            </w:r>
          </w:p>
        </w:tc>
        <w:tc>
          <w:tcPr>
            <w:tcW w:w="180" w:type="pct"/>
          </w:tcPr>
          <w:p w:rsidR="00E37EAB" w:rsidRDefault="00E37EAB" w:rsidP="00D65B8A">
            <w:r>
              <w:rPr>
                <w:sz w:val="22"/>
                <w:szCs w:val="22"/>
              </w:rPr>
              <w:t>-</w:t>
            </w:r>
          </w:p>
        </w:tc>
        <w:tc>
          <w:tcPr>
            <w:tcW w:w="169" w:type="pct"/>
          </w:tcPr>
          <w:p w:rsidR="00E37EAB" w:rsidRDefault="00E37EAB" w:rsidP="00D65B8A">
            <w:r>
              <w:rPr>
                <w:sz w:val="22"/>
                <w:szCs w:val="22"/>
              </w:rPr>
              <w:t>-</w:t>
            </w:r>
          </w:p>
        </w:tc>
        <w:tc>
          <w:tcPr>
            <w:tcW w:w="182" w:type="pct"/>
          </w:tcPr>
          <w:p w:rsidR="00E37EAB" w:rsidRDefault="008418A2" w:rsidP="00D65B8A">
            <w:r>
              <w:rPr>
                <w:sz w:val="22"/>
                <w:szCs w:val="22"/>
              </w:rPr>
              <w:t>260</w:t>
            </w:r>
          </w:p>
        </w:tc>
        <w:tc>
          <w:tcPr>
            <w:tcW w:w="183" w:type="pct"/>
          </w:tcPr>
          <w:p w:rsidR="00E37EAB" w:rsidRDefault="00E37EAB" w:rsidP="00D65B8A">
            <w:r>
              <w:rPr>
                <w:sz w:val="22"/>
                <w:szCs w:val="22"/>
              </w:rPr>
              <w:t>-</w:t>
            </w:r>
          </w:p>
        </w:tc>
        <w:tc>
          <w:tcPr>
            <w:tcW w:w="274" w:type="pct"/>
          </w:tcPr>
          <w:p w:rsidR="00E37EAB" w:rsidRDefault="00E37EAB" w:rsidP="00D65B8A">
            <w:r>
              <w:rPr>
                <w:sz w:val="22"/>
                <w:szCs w:val="22"/>
              </w:rPr>
              <w:t>-</w:t>
            </w:r>
          </w:p>
        </w:tc>
        <w:tc>
          <w:tcPr>
            <w:tcW w:w="590" w:type="pct"/>
          </w:tcPr>
          <w:p w:rsidR="00E37EAB" w:rsidRPr="00E37EAB" w:rsidRDefault="00E37EAB" w:rsidP="00D65B8A">
            <w:pPr>
              <w:rPr>
                <w:sz w:val="22"/>
                <w:szCs w:val="22"/>
                <w:highlight w:val="yellow"/>
              </w:rPr>
            </w:pPr>
            <w:r w:rsidRPr="00D65B8A">
              <w:rPr>
                <w:sz w:val="22"/>
                <w:szCs w:val="22"/>
              </w:rPr>
              <w:t>1275</w:t>
            </w:r>
          </w:p>
        </w:tc>
      </w:tr>
    </w:tbl>
    <w:p w:rsidR="008F0AD7" w:rsidRDefault="008F0AD7" w:rsidP="00E77799">
      <w:pPr>
        <w:jc w:val="center"/>
        <w:rPr>
          <w:sz w:val="24"/>
          <w:szCs w:val="24"/>
        </w:rPr>
      </w:pPr>
    </w:p>
    <w:p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E77799" w:rsidRPr="007D4611" w:rsidRDefault="00E77799" w:rsidP="00E77799">
      <w:pPr>
        <w:autoSpaceDE w:val="0"/>
        <w:autoSpaceDN w:val="0"/>
        <w:adjustRightInd w:val="0"/>
        <w:ind w:firstLine="709"/>
        <w:jc w:val="right"/>
        <w:rPr>
          <w:rFonts w:eastAsia="Calibri"/>
        </w:rPr>
      </w:pPr>
    </w:p>
    <w:tbl>
      <w:tblPr>
        <w:tblW w:w="15735" w:type="dxa"/>
        <w:tblInd w:w="-998" w:type="dxa"/>
        <w:tblLook w:val="01E0" w:firstRow="1" w:lastRow="1" w:firstColumn="1" w:lastColumn="1" w:noHBand="0" w:noVBand="0"/>
      </w:tblPr>
      <w:tblGrid>
        <w:gridCol w:w="851"/>
        <w:gridCol w:w="6805"/>
        <w:gridCol w:w="4394"/>
        <w:gridCol w:w="3685"/>
      </w:tblGrid>
      <w:tr w:rsidR="00E77799" w:rsidRPr="00C322A9" w:rsidTr="008418A2">
        <w:trPr>
          <w:trHeight w:val="491"/>
        </w:trPr>
        <w:tc>
          <w:tcPr>
            <w:tcW w:w="851"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 п/п</w:t>
            </w:r>
          </w:p>
        </w:tc>
        <w:tc>
          <w:tcPr>
            <w:tcW w:w="6805"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Связь</w:t>
            </w:r>
          </w:p>
          <w:p w:rsidR="00E77799" w:rsidRPr="00C322A9" w:rsidRDefault="00E77799" w:rsidP="004E4030">
            <w:pPr>
              <w:jc w:val="center"/>
              <w:rPr>
                <w:sz w:val="24"/>
                <w:szCs w:val="24"/>
              </w:rPr>
            </w:pPr>
            <w:r w:rsidRPr="00C322A9">
              <w:rPr>
                <w:sz w:val="24"/>
                <w:szCs w:val="24"/>
              </w:rPr>
              <w:t>с показателями</w:t>
            </w:r>
          </w:p>
        </w:tc>
      </w:tr>
      <w:tr w:rsidR="00E77799" w:rsidRPr="00C322A9" w:rsidTr="008418A2">
        <w:trPr>
          <w:trHeight w:val="271"/>
        </w:trPr>
        <w:tc>
          <w:tcPr>
            <w:tcW w:w="851"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1</w:t>
            </w:r>
          </w:p>
        </w:tc>
        <w:tc>
          <w:tcPr>
            <w:tcW w:w="6805"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2</w:t>
            </w:r>
          </w:p>
        </w:tc>
        <w:tc>
          <w:tcPr>
            <w:tcW w:w="4394"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3</w:t>
            </w:r>
          </w:p>
        </w:tc>
        <w:tc>
          <w:tcPr>
            <w:tcW w:w="3685"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4</w:t>
            </w:r>
          </w:p>
        </w:tc>
      </w:tr>
      <w:tr w:rsidR="00E77799" w:rsidRPr="00C322A9" w:rsidTr="008418A2">
        <w:trPr>
          <w:trHeight w:val="279"/>
        </w:trPr>
        <w:tc>
          <w:tcPr>
            <w:tcW w:w="851"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r w:rsidRPr="00C322A9">
              <w:rPr>
                <w:sz w:val="24"/>
                <w:szCs w:val="24"/>
              </w:rPr>
              <w:t>1.</w:t>
            </w:r>
            <w:r w:rsidR="002536A5">
              <w:rPr>
                <w:sz w:val="24"/>
                <w:szCs w:val="24"/>
              </w:rPr>
              <w:t>1.</w:t>
            </w:r>
          </w:p>
        </w:tc>
        <w:tc>
          <w:tcPr>
            <w:tcW w:w="14884" w:type="dxa"/>
            <w:gridSpan w:val="3"/>
            <w:tcBorders>
              <w:top w:val="single" w:sz="4" w:space="0" w:color="auto"/>
              <w:left w:val="single" w:sz="4" w:space="0" w:color="auto"/>
              <w:bottom w:val="single" w:sz="4" w:space="0" w:color="auto"/>
              <w:right w:val="single" w:sz="4" w:space="0" w:color="auto"/>
            </w:tcBorders>
          </w:tcPr>
          <w:p w:rsidR="00E77799" w:rsidRPr="0044228A" w:rsidRDefault="00ED2FE4" w:rsidP="002536A5">
            <w:pPr>
              <w:jc w:val="both"/>
              <w:rPr>
                <w:sz w:val="24"/>
                <w:szCs w:val="24"/>
              </w:rPr>
            </w:pPr>
            <w:r w:rsidRPr="005845FE">
              <w:rPr>
                <w:sz w:val="24"/>
                <w:szCs w:val="24"/>
              </w:rPr>
              <w:t>Комплекс процессных мероприятий «</w:t>
            </w:r>
            <w:r w:rsidR="005845FE" w:rsidRPr="005845FE">
              <w:rPr>
                <w:rFonts w:eastAsia="Calibri"/>
                <w:sz w:val="24"/>
                <w:szCs w:val="24"/>
                <w:lang w:eastAsia="en-US"/>
              </w:rPr>
              <w:t>Оказание поддержки юридическим и физическим лицам из числа коренных малочисленных народов Севера,</w:t>
            </w:r>
            <w:r w:rsidR="005845FE">
              <w:rPr>
                <w:rFonts w:eastAsia="Calibri"/>
                <w:sz w:val="24"/>
                <w:szCs w:val="24"/>
                <w:lang w:eastAsia="en-US"/>
              </w:rPr>
              <w:t xml:space="preserve"> </w:t>
            </w:r>
            <w:r w:rsidR="005845FE" w:rsidRPr="005845FE">
              <w:rPr>
                <w:rFonts w:eastAsia="Calibri"/>
                <w:sz w:val="24"/>
                <w:szCs w:val="24"/>
                <w:lang w:eastAsia="en-US"/>
              </w:rPr>
              <w:t>ведущим традиционный образ жизни и осуществляющим традиционную хозяйственную деятельность</w:t>
            </w:r>
            <w:r w:rsidRPr="005845FE">
              <w:rPr>
                <w:sz w:val="24"/>
                <w:szCs w:val="24"/>
              </w:rPr>
              <w:t>»</w:t>
            </w:r>
          </w:p>
        </w:tc>
      </w:tr>
      <w:tr w:rsidR="00E77799" w:rsidRPr="00C322A9" w:rsidTr="008418A2">
        <w:trPr>
          <w:trHeight w:val="343"/>
        </w:trPr>
        <w:tc>
          <w:tcPr>
            <w:tcW w:w="851" w:type="dxa"/>
            <w:tcBorders>
              <w:top w:val="single" w:sz="4" w:space="0" w:color="auto"/>
              <w:left w:val="single" w:sz="4" w:space="0" w:color="auto"/>
              <w:bottom w:val="single" w:sz="4" w:space="0" w:color="auto"/>
              <w:right w:val="single" w:sz="4" w:space="0" w:color="auto"/>
            </w:tcBorders>
          </w:tcPr>
          <w:p w:rsidR="00E77799" w:rsidRPr="00C322A9" w:rsidRDefault="00E77799" w:rsidP="004E4030">
            <w:pPr>
              <w:jc w:val="center"/>
              <w:rPr>
                <w:sz w:val="24"/>
                <w:szCs w:val="24"/>
              </w:rPr>
            </w:pPr>
          </w:p>
        </w:tc>
        <w:tc>
          <w:tcPr>
            <w:tcW w:w="6805" w:type="dxa"/>
            <w:tcBorders>
              <w:top w:val="single" w:sz="4" w:space="0" w:color="auto"/>
              <w:left w:val="single" w:sz="4" w:space="0" w:color="auto"/>
              <w:bottom w:val="single" w:sz="4" w:space="0" w:color="auto"/>
              <w:right w:val="single" w:sz="4" w:space="0" w:color="auto"/>
            </w:tcBorders>
          </w:tcPr>
          <w:p w:rsidR="00E77799" w:rsidRDefault="00ED2FE4" w:rsidP="002536A5">
            <w:pPr>
              <w:jc w:val="both"/>
              <w:rPr>
                <w:sz w:val="24"/>
                <w:szCs w:val="24"/>
              </w:rPr>
            </w:pPr>
            <w:r w:rsidRPr="0044228A">
              <w:rPr>
                <w:sz w:val="24"/>
                <w:szCs w:val="24"/>
              </w:rPr>
              <w:t>Ответственный за реализацию - управление культуры и   спорта администрации района</w:t>
            </w:r>
            <w:r w:rsidR="00081C87">
              <w:rPr>
                <w:sz w:val="24"/>
                <w:szCs w:val="24"/>
              </w:rPr>
              <w:t xml:space="preserve"> </w:t>
            </w:r>
            <w:r w:rsidR="00511F94">
              <w:rPr>
                <w:sz w:val="24"/>
                <w:szCs w:val="24"/>
              </w:rPr>
              <w:t>/</w:t>
            </w:r>
            <w:r w:rsidR="00081C87">
              <w:rPr>
                <w:sz w:val="24"/>
                <w:szCs w:val="24"/>
              </w:rPr>
              <w:t xml:space="preserve"> </w:t>
            </w:r>
            <w:r w:rsidR="00081C87" w:rsidRPr="00081C87">
              <w:rPr>
                <w:rFonts w:eastAsia="Calibri" w:cs="Arial"/>
                <w:sz w:val="24"/>
                <w:szCs w:val="24"/>
                <w:lang w:eastAsia="en-US"/>
              </w:rPr>
              <w:t>муниципальное автономное учреждение «Межпоселенческий центр национальных промыслов и ремесел»</w:t>
            </w:r>
          </w:p>
          <w:p w:rsidR="00511F94" w:rsidRPr="0044228A" w:rsidRDefault="00511F94" w:rsidP="002536A5">
            <w:pPr>
              <w:jc w:val="both"/>
              <w:rPr>
                <w:sz w:val="24"/>
                <w:szCs w:val="24"/>
              </w:rPr>
            </w:pPr>
          </w:p>
        </w:tc>
        <w:tc>
          <w:tcPr>
            <w:tcW w:w="8079" w:type="dxa"/>
            <w:gridSpan w:val="2"/>
            <w:tcBorders>
              <w:top w:val="single" w:sz="4" w:space="0" w:color="auto"/>
              <w:left w:val="single" w:sz="4" w:space="0" w:color="auto"/>
              <w:bottom w:val="single" w:sz="4" w:space="0" w:color="auto"/>
              <w:right w:val="single" w:sz="4" w:space="0" w:color="auto"/>
            </w:tcBorders>
          </w:tcPr>
          <w:p w:rsidR="00E77799" w:rsidRPr="0044228A" w:rsidRDefault="00ED2FE4" w:rsidP="002536A5">
            <w:pPr>
              <w:jc w:val="both"/>
              <w:rPr>
                <w:sz w:val="24"/>
                <w:szCs w:val="24"/>
              </w:rPr>
            </w:pPr>
            <w:r w:rsidRPr="0044228A">
              <w:rPr>
                <w:sz w:val="24"/>
                <w:szCs w:val="24"/>
              </w:rPr>
              <w:t>-</w:t>
            </w:r>
          </w:p>
        </w:tc>
      </w:tr>
      <w:tr w:rsidR="00ED2FE4" w:rsidRPr="00C322A9" w:rsidTr="008418A2">
        <w:trPr>
          <w:trHeight w:val="188"/>
        </w:trPr>
        <w:tc>
          <w:tcPr>
            <w:tcW w:w="851" w:type="dxa"/>
            <w:tcBorders>
              <w:top w:val="single" w:sz="4" w:space="0" w:color="auto"/>
              <w:left w:val="single" w:sz="4" w:space="0" w:color="auto"/>
              <w:bottom w:val="single" w:sz="4" w:space="0" w:color="auto"/>
              <w:right w:val="single" w:sz="4" w:space="0" w:color="auto"/>
            </w:tcBorders>
          </w:tcPr>
          <w:p w:rsidR="00ED2FE4" w:rsidRPr="00C322A9" w:rsidRDefault="00ED2FE4" w:rsidP="00ED2FE4">
            <w:pPr>
              <w:jc w:val="center"/>
              <w:rPr>
                <w:sz w:val="24"/>
                <w:szCs w:val="24"/>
              </w:rPr>
            </w:pPr>
            <w:r w:rsidRPr="00C322A9">
              <w:rPr>
                <w:sz w:val="24"/>
                <w:szCs w:val="24"/>
              </w:rPr>
              <w:t>1.1.</w:t>
            </w:r>
            <w:r w:rsidR="002536A5">
              <w:rPr>
                <w:sz w:val="24"/>
                <w:szCs w:val="24"/>
              </w:rPr>
              <w:t>1.</w:t>
            </w:r>
          </w:p>
        </w:tc>
        <w:tc>
          <w:tcPr>
            <w:tcW w:w="6805" w:type="dxa"/>
            <w:tcBorders>
              <w:top w:val="single" w:sz="4" w:space="0" w:color="auto"/>
              <w:left w:val="single" w:sz="4" w:space="0" w:color="auto"/>
              <w:bottom w:val="single" w:sz="4" w:space="0" w:color="auto"/>
              <w:right w:val="single" w:sz="4" w:space="0" w:color="auto"/>
            </w:tcBorders>
          </w:tcPr>
          <w:p w:rsidR="00ED2FE4" w:rsidRPr="00C322A9" w:rsidRDefault="005845FE" w:rsidP="002536A5">
            <w:pPr>
              <w:jc w:val="both"/>
              <w:rPr>
                <w:sz w:val="24"/>
                <w:szCs w:val="24"/>
              </w:rPr>
            </w:pPr>
            <w:r>
              <w:rPr>
                <w:rFonts w:eastAsia="Calibri"/>
                <w:sz w:val="24"/>
                <w:szCs w:val="24"/>
                <w:lang w:eastAsia="en-US"/>
              </w:rPr>
              <w:t>Сохранение и развитие традиционных отраслей хозяйствования и производства, содействие духовному и национально – культурному развитию коренных малочисленных народов Севера</w:t>
            </w:r>
          </w:p>
        </w:tc>
        <w:tc>
          <w:tcPr>
            <w:tcW w:w="4394" w:type="dxa"/>
            <w:tcBorders>
              <w:top w:val="single" w:sz="4" w:space="0" w:color="auto"/>
              <w:left w:val="single" w:sz="4" w:space="0" w:color="auto"/>
              <w:bottom w:val="single" w:sz="4" w:space="0" w:color="auto"/>
              <w:right w:val="single" w:sz="4" w:space="0" w:color="auto"/>
            </w:tcBorders>
          </w:tcPr>
          <w:p w:rsidR="00ED2FE4" w:rsidRPr="00C322A9" w:rsidRDefault="00863119" w:rsidP="002536A5">
            <w:pPr>
              <w:jc w:val="both"/>
              <w:rPr>
                <w:rFonts w:eastAsia="Calibri"/>
                <w:sz w:val="24"/>
                <w:szCs w:val="24"/>
                <w:lang w:eastAsia="en-US"/>
              </w:rPr>
            </w:pPr>
            <w:r>
              <w:rPr>
                <w:rFonts w:eastAsia="Calibri"/>
                <w:sz w:val="24"/>
                <w:szCs w:val="24"/>
                <w:lang w:eastAsia="en-US"/>
              </w:rPr>
              <w:t>О</w:t>
            </w:r>
            <w:r w:rsidR="00C322A9">
              <w:rPr>
                <w:rFonts w:eastAsia="Calibri"/>
                <w:sz w:val="24"/>
                <w:szCs w:val="24"/>
                <w:lang w:eastAsia="en-US"/>
              </w:rPr>
              <w:t xml:space="preserve">казана поддержка на </w:t>
            </w:r>
            <w:r w:rsidR="00ED2FE4" w:rsidRPr="00C322A9">
              <w:rPr>
                <w:rFonts w:eastAsia="Calibri"/>
                <w:sz w:val="24"/>
                <w:szCs w:val="24"/>
                <w:lang w:eastAsia="en-US"/>
              </w:rPr>
              <w:t>техническое обслуживание радиостанций, абонентск</w:t>
            </w:r>
            <w:r w:rsidR="00C322A9">
              <w:rPr>
                <w:rFonts w:eastAsia="Calibri"/>
                <w:sz w:val="24"/>
                <w:szCs w:val="24"/>
                <w:lang w:eastAsia="en-US"/>
              </w:rPr>
              <w:t>ую</w:t>
            </w:r>
            <w:r w:rsidR="00ED2FE4" w:rsidRPr="00C322A9">
              <w:rPr>
                <w:rFonts w:eastAsia="Calibri"/>
                <w:sz w:val="24"/>
                <w:szCs w:val="24"/>
                <w:lang w:eastAsia="en-US"/>
              </w:rPr>
              <w:t xml:space="preserve"> плат</w:t>
            </w:r>
            <w:r w:rsidR="00C322A9">
              <w:rPr>
                <w:rFonts w:eastAsia="Calibri"/>
                <w:sz w:val="24"/>
                <w:szCs w:val="24"/>
                <w:lang w:eastAsia="en-US"/>
              </w:rPr>
              <w:t>у</w:t>
            </w:r>
            <w:r w:rsidR="00ED2FE4" w:rsidRPr="00C322A9">
              <w:rPr>
                <w:rFonts w:eastAsia="Calibri"/>
                <w:sz w:val="24"/>
                <w:szCs w:val="24"/>
                <w:lang w:eastAsia="en-US"/>
              </w:rPr>
              <w:t xml:space="preserve"> услуг радиосвязи и предоставление местного телефонного соединения с абонентского номера на территориях традиционного природопользования, установка дополнительного оборудования для обеспечения работы радиостанций;</w:t>
            </w:r>
          </w:p>
          <w:p w:rsidR="00ED2FE4" w:rsidRPr="00C322A9" w:rsidRDefault="00C322A9" w:rsidP="002536A5">
            <w:pPr>
              <w:jc w:val="both"/>
              <w:rPr>
                <w:rFonts w:eastAsia="Calibri"/>
                <w:sz w:val="24"/>
                <w:szCs w:val="24"/>
                <w:lang w:eastAsia="en-US"/>
              </w:rPr>
            </w:pPr>
            <w:r>
              <w:rPr>
                <w:rFonts w:eastAsia="Calibri"/>
                <w:sz w:val="24"/>
                <w:szCs w:val="24"/>
                <w:lang w:eastAsia="en-US"/>
              </w:rPr>
              <w:t xml:space="preserve">на </w:t>
            </w:r>
            <w:r w:rsidR="00ED2FE4" w:rsidRPr="00C322A9">
              <w:rPr>
                <w:rFonts w:eastAsia="Calibri"/>
                <w:sz w:val="24"/>
                <w:szCs w:val="24"/>
                <w:lang w:eastAsia="en-US"/>
              </w:rPr>
              <w:t xml:space="preserve">приобретение снегоходов, лодок, лодочных моторов, электростанций, радиостанций, мотопомп и других средств производства, необходимых для </w:t>
            </w:r>
            <w:r w:rsidR="00ED2FE4" w:rsidRPr="00C322A9">
              <w:rPr>
                <w:rFonts w:eastAsia="Calibri"/>
                <w:sz w:val="24"/>
                <w:szCs w:val="24"/>
                <w:lang w:eastAsia="en-US"/>
              </w:rPr>
              <w:lastRenderedPageBreak/>
              <w:t>ведения традиционного хозяйствования лицами, ведущими традиционный образ жизни;</w:t>
            </w:r>
          </w:p>
          <w:p w:rsidR="00ED2FE4" w:rsidRPr="00C322A9" w:rsidRDefault="0044228A" w:rsidP="002536A5">
            <w:pPr>
              <w:jc w:val="both"/>
              <w:rPr>
                <w:rFonts w:eastAsia="Calibri"/>
                <w:sz w:val="24"/>
                <w:szCs w:val="24"/>
                <w:lang w:eastAsia="en-US"/>
              </w:rPr>
            </w:pPr>
            <w:r>
              <w:rPr>
                <w:rFonts w:eastAsia="Calibri"/>
                <w:sz w:val="24"/>
                <w:szCs w:val="24"/>
                <w:lang w:eastAsia="en-US"/>
              </w:rPr>
              <w:t>о</w:t>
            </w:r>
            <w:r w:rsidR="00C322A9">
              <w:rPr>
                <w:rFonts w:eastAsia="Calibri"/>
                <w:sz w:val="24"/>
                <w:szCs w:val="24"/>
                <w:lang w:eastAsia="en-US"/>
              </w:rPr>
              <w:t>казана</w:t>
            </w:r>
            <w:r w:rsidR="00ED2FE4" w:rsidRPr="00C322A9">
              <w:rPr>
                <w:rFonts w:eastAsia="Calibri"/>
                <w:sz w:val="24"/>
                <w:szCs w:val="24"/>
                <w:lang w:eastAsia="en-US"/>
              </w:rPr>
              <w:t xml:space="preserve"> единовременн</w:t>
            </w:r>
            <w:r w:rsidR="00C322A9">
              <w:rPr>
                <w:rFonts w:eastAsia="Calibri"/>
                <w:sz w:val="24"/>
                <w:szCs w:val="24"/>
                <w:lang w:eastAsia="en-US"/>
              </w:rPr>
              <w:t>ая</w:t>
            </w:r>
            <w:r w:rsidR="00ED2FE4" w:rsidRPr="00C322A9">
              <w:rPr>
                <w:rFonts w:eastAsia="Calibri"/>
                <w:sz w:val="24"/>
                <w:szCs w:val="24"/>
                <w:lang w:eastAsia="en-US"/>
              </w:rPr>
              <w:t xml:space="preserve"> материальн</w:t>
            </w:r>
            <w:r w:rsidR="00C322A9">
              <w:rPr>
                <w:rFonts w:eastAsia="Calibri"/>
                <w:sz w:val="24"/>
                <w:szCs w:val="24"/>
                <w:lang w:eastAsia="en-US"/>
              </w:rPr>
              <w:t>ая</w:t>
            </w:r>
            <w:r w:rsidR="00ED2FE4" w:rsidRPr="00C322A9">
              <w:rPr>
                <w:rFonts w:eastAsia="Calibri"/>
                <w:sz w:val="24"/>
                <w:szCs w:val="24"/>
                <w:lang w:eastAsia="en-US"/>
              </w:rPr>
              <w:t xml:space="preserve"> помощ</w:t>
            </w:r>
            <w:r w:rsidR="00C322A9">
              <w:rPr>
                <w:rFonts w:eastAsia="Calibri"/>
                <w:sz w:val="24"/>
                <w:szCs w:val="24"/>
                <w:lang w:eastAsia="en-US"/>
              </w:rPr>
              <w:t>ь</w:t>
            </w:r>
            <w:r w:rsidR="00ED2FE4" w:rsidRPr="00C322A9">
              <w:rPr>
                <w:rFonts w:eastAsia="Calibri"/>
                <w:sz w:val="24"/>
                <w:szCs w:val="24"/>
                <w:lang w:eastAsia="en-US"/>
              </w:rPr>
              <w:t xml:space="preserve"> на приобретение горюче-смазочных материалов; </w:t>
            </w:r>
          </w:p>
          <w:p w:rsidR="00ED2FE4" w:rsidRPr="00C322A9" w:rsidRDefault="0044228A" w:rsidP="002536A5">
            <w:pPr>
              <w:jc w:val="both"/>
              <w:rPr>
                <w:rFonts w:eastAsia="Calibri"/>
                <w:sz w:val="24"/>
                <w:szCs w:val="24"/>
                <w:lang w:eastAsia="en-US"/>
              </w:rPr>
            </w:pPr>
            <w:r>
              <w:rPr>
                <w:rFonts w:eastAsia="Calibri"/>
                <w:sz w:val="24"/>
                <w:szCs w:val="24"/>
                <w:lang w:eastAsia="en-US"/>
              </w:rPr>
              <w:t>оказан</w:t>
            </w:r>
            <w:r w:rsidR="00863119">
              <w:rPr>
                <w:rFonts w:eastAsia="Calibri"/>
                <w:sz w:val="24"/>
                <w:szCs w:val="24"/>
                <w:lang w:eastAsia="en-US"/>
              </w:rPr>
              <w:t>ы меры</w:t>
            </w:r>
            <w:r w:rsidR="00ED2FE4" w:rsidRPr="00C322A9">
              <w:rPr>
                <w:rFonts w:eastAsia="Calibri"/>
                <w:sz w:val="24"/>
                <w:szCs w:val="24"/>
                <w:lang w:eastAsia="en-US"/>
              </w:rPr>
              <w:t xml:space="preserve"> социальн</w:t>
            </w:r>
            <w:r w:rsidR="00863119">
              <w:rPr>
                <w:rFonts w:eastAsia="Calibri"/>
                <w:sz w:val="24"/>
                <w:szCs w:val="24"/>
                <w:lang w:eastAsia="en-US"/>
              </w:rPr>
              <w:t>ой</w:t>
            </w:r>
            <w:r w:rsidR="00ED2FE4" w:rsidRPr="00C322A9">
              <w:rPr>
                <w:rFonts w:eastAsia="Calibri"/>
                <w:sz w:val="24"/>
                <w:szCs w:val="24"/>
                <w:lang w:eastAsia="en-US"/>
              </w:rPr>
              <w:t xml:space="preserve"> поддержк</w:t>
            </w:r>
            <w:r w:rsidR="00863119">
              <w:rPr>
                <w:rFonts w:eastAsia="Calibri"/>
                <w:sz w:val="24"/>
                <w:szCs w:val="24"/>
                <w:lang w:eastAsia="en-US"/>
              </w:rPr>
              <w:t>и:</w:t>
            </w:r>
            <w:r w:rsidR="00ED2FE4" w:rsidRPr="00C322A9">
              <w:rPr>
                <w:rFonts w:eastAsia="Calibri"/>
                <w:sz w:val="24"/>
                <w:szCs w:val="24"/>
                <w:lang w:eastAsia="en-US"/>
              </w:rPr>
              <w:t xml:space="preserve"> оленеводам-частникам района;</w:t>
            </w:r>
          </w:p>
          <w:p w:rsidR="00ED2FE4" w:rsidRPr="00C322A9" w:rsidRDefault="0044228A" w:rsidP="002536A5">
            <w:pPr>
              <w:jc w:val="both"/>
              <w:rPr>
                <w:rFonts w:eastAsia="Calibri"/>
                <w:sz w:val="24"/>
                <w:szCs w:val="24"/>
                <w:lang w:eastAsia="en-US"/>
              </w:rPr>
            </w:pPr>
            <w:r>
              <w:rPr>
                <w:rFonts w:eastAsia="Calibri"/>
                <w:sz w:val="24"/>
                <w:szCs w:val="24"/>
                <w:lang w:eastAsia="en-US"/>
              </w:rPr>
              <w:t>оказаны</w:t>
            </w:r>
            <w:r w:rsidRPr="00C322A9">
              <w:rPr>
                <w:rFonts w:eastAsia="Calibri"/>
                <w:sz w:val="24"/>
                <w:szCs w:val="24"/>
                <w:lang w:eastAsia="en-US"/>
              </w:rPr>
              <w:t xml:space="preserve"> мер</w:t>
            </w:r>
            <w:r>
              <w:rPr>
                <w:rFonts w:eastAsia="Calibri"/>
                <w:sz w:val="24"/>
                <w:szCs w:val="24"/>
                <w:lang w:eastAsia="en-US"/>
              </w:rPr>
              <w:t>ы</w:t>
            </w:r>
            <w:r w:rsidRPr="00C322A9">
              <w:rPr>
                <w:rFonts w:eastAsia="Calibri"/>
                <w:sz w:val="24"/>
                <w:szCs w:val="24"/>
                <w:lang w:eastAsia="en-US"/>
              </w:rPr>
              <w:t xml:space="preserve"> </w:t>
            </w:r>
            <w:r w:rsidR="00ED2FE4" w:rsidRPr="00C322A9">
              <w:rPr>
                <w:rFonts w:eastAsia="Calibri"/>
                <w:sz w:val="24"/>
                <w:szCs w:val="24"/>
                <w:lang w:eastAsia="en-US"/>
              </w:rPr>
              <w:t>социальной поддержки лицам из числа коренных малочисленных народов Севера на оплату проживания в гостинице;</w:t>
            </w:r>
          </w:p>
          <w:p w:rsidR="00ED2FE4" w:rsidRPr="00C322A9" w:rsidRDefault="00ED2FE4" w:rsidP="002536A5">
            <w:pPr>
              <w:jc w:val="both"/>
              <w:rPr>
                <w:rFonts w:eastAsia="Calibri"/>
                <w:sz w:val="24"/>
                <w:szCs w:val="24"/>
                <w:lang w:eastAsia="en-US"/>
              </w:rPr>
            </w:pPr>
            <w:r w:rsidRPr="00C322A9">
              <w:rPr>
                <w:rFonts w:eastAsia="Calibri"/>
                <w:sz w:val="24"/>
                <w:szCs w:val="24"/>
                <w:lang w:eastAsia="en-US"/>
              </w:rPr>
              <w:t>оказан</w:t>
            </w:r>
            <w:r w:rsidR="00F6781C">
              <w:rPr>
                <w:rFonts w:eastAsia="Calibri"/>
                <w:sz w:val="24"/>
                <w:szCs w:val="24"/>
                <w:lang w:eastAsia="en-US"/>
              </w:rPr>
              <w:t>ы</w:t>
            </w:r>
            <w:r w:rsidRPr="00C322A9">
              <w:rPr>
                <w:rFonts w:eastAsia="Calibri"/>
                <w:sz w:val="24"/>
                <w:szCs w:val="24"/>
                <w:lang w:eastAsia="en-US"/>
              </w:rPr>
              <w:t xml:space="preserve"> мер</w:t>
            </w:r>
            <w:r w:rsidR="00F6781C">
              <w:rPr>
                <w:rFonts w:eastAsia="Calibri"/>
                <w:sz w:val="24"/>
                <w:szCs w:val="24"/>
                <w:lang w:eastAsia="en-US"/>
              </w:rPr>
              <w:t>ы</w:t>
            </w:r>
            <w:r w:rsidRPr="00C322A9">
              <w:rPr>
                <w:rFonts w:eastAsia="Calibri"/>
                <w:sz w:val="24"/>
                <w:szCs w:val="24"/>
                <w:lang w:eastAsia="en-US"/>
              </w:rPr>
              <w:t xml:space="preserve"> социальной поддержки лицам из числа коренных малочисленных народов Севера на оплату проезда на внутрирайонных маршрутах;</w:t>
            </w:r>
          </w:p>
          <w:p w:rsidR="00A03850" w:rsidRPr="00F6781C" w:rsidRDefault="00ED2FE4" w:rsidP="00A03850">
            <w:pPr>
              <w:contextualSpacing/>
              <w:jc w:val="both"/>
              <w:rPr>
                <w:rFonts w:eastAsia="Calibri"/>
                <w:sz w:val="22"/>
                <w:szCs w:val="22"/>
                <w:lang w:eastAsia="en-US"/>
              </w:rPr>
            </w:pPr>
            <w:r w:rsidRPr="00C322A9">
              <w:rPr>
                <w:rFonts w:eastAsia="Calibri"/>
                <w:sz w:val="24"/>
                <w:szCs w:val="24"/>
                <w:lang w:eastAsia="en-US"/>
              </w:rPr>
              <w:t>осуществлен</w:t>
            </w:r>
            <w:r w:rsidR="0044228A">
              <w:rPr>
                <w:rFonts w:eastAsia="Calibri"/>
                <w:sz w:val="24"/>
                <w:szCs w:val="24"/>
                <w:lang w:eastAsia="en-US"/>
              </w:rPr>
              <w:t>ы</w:t>
            </w:r>
            <w:r w:rsidRPr="00C322A9">
              <w:rPr>
                <w:rFonts w:eastAsia="Calibri"/>
                <w:sz w:val="24"/>
                <w:szCs w:val="24"/>
                <w:lang w:eastAsia="en-US"/>
              </w:rPr>
              <w:t xml:space="preserve"> отдельн</w:t>
            </w:r>
            <w:r w:rsidR="0044228A">
              <w:rPr>
                <w:rFonts w:eastAsia="Calibri"/>
                <w:sz w:val="24"/>
                <w:szCs w:val="24"/>
                <w:lang w:eastAsia="en-US"/>
              </w:rPr>
              <w:t>ые</w:t>
            </w:r>
            <w:r w:rsidRPr="00C322A9">
              <w:rPr>
                <w:rFonts w:eastAsia="Calibri"/>
                <w:sz w:val="24"/>
                <w:szCs w:val="24"/>
                <w:lang w:eastAsia="en-US"/>
              </w:rPr>
              <w:t xml:space="preserve"> государственн</w:t>
            </w:r>
            <w:r w:rsidR="0044228A">
              <w:rPr>
                <w:rFonts w:eastAsia="Calibri"/>
                <w:sz w:val="24"/>
                <w:szCs w:val="24"/>
                <w:lang w:eastAsia="en-US"/>
              </w:rPr>
              <w:t>ые</w:t>
            </w:r>
            <w:r w:rsidRPr="00C322A9">
              <w:rPr>
                <w:rFonts w:eastAsia="Calibri"/>
                <w:sz w:val="24"/>
                <w:szCs w:val="24"/>
                <w:lang w:eastAsia="en-US"/>
              </w:rPr>
              <w:t xml:space="preserve"> полномочия по участию в реализации государственной </w:t>
            </w:r>
            <w:r w:rsidRPr="00A03850">
              <w:rPr>
                <w:rFonts w:eastAsia="Calibri"/>
                <w:sz w:val="22"/>
                <w:szCs w:val="22"/>
                <w:lang w:eastAsia="en-US"/>
              </w:rPr>
              <w:t>программы Ханты-Мансийского автономного округа-Югры «Устойчивое развитие коренных малочисленных народов Севера»</w:t>
            </w:r>
            <w:r w:rsidR="00F6781C">
              <w:rPr>
                <w:rFonts w:eastAsia="Calibri"/>
                <w:sz w:val="22"/>
                <w:szCs w:val="22"/>
                <w:lang w:eastAsia="en-US"/>
              </w:rPr>
              <w:t xml:space="preserve"> по </w:t>
            </w:r>
            <w:r w:rsidR="00F6781C">
              <w:rPr>
                <w:sz w:val="22"/>
                <w:szCs w:val="22"/>
              </w:rPr>
              <w:t>предоставлению</w:t>
            </w:r>
            <w:r w:rsidR="00A03850" w:rsidRPr="00A03850">
              <w:rPr>
                <w:sz w:val="22"/>
                <w:szCs w:val="22"/>
              </w:rPr>
              <w:t xml:space="preserve">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r w:rsidR="00F6781C">
              <w:rPr>
                <w:sz w:val="22"/>
                <w:szCs w:val="22"/>
              </w:rPr>
              <w:t xml:space="preserve"> </w:t>
            </w:r>
            <w:r w:rsidR="00F6781C" w:rsidRPr="00F6781C">
              <w:rPr>
                <w:sz w:val="22"/>
                <w:szCs w:val="22"/>
              </w:rPr>
              <w:t>предоставлению</w:t>
            </w:r>
            <w:r w:rsidR="00A03850" w:rsidRPr="00A03850">
              <w:rPr>
                <w:sz w:val="22"/>
                <w:szCs w:val="22"/>
              </w:rPr>
              <w:t xml:space="preserve"> субсидии на обустройство земельных участков территорий традиционного природопользования, лесных участков, предназначенных для ведения традиционного природопользования;</w:t>
            </w:r>
            <w:r w:rsidR="00F6781C">
              <w:rPr>
                <w:sz w:val="22"/>
                <w:szCs w:val="22"/>
              </w:rPr>
              <w:t xml:space="preserve"> </w:t>
            </w:r>
            <w:r w:rsidR="00A03850" w:rsidRPr="00A03850">
              <w:rPr>
                <w:sz w:val="22"/>
                <w:szCs w:val="22"/>
              </w:rPr>
              <w:t>предоставлени</w:t>
            </w:r>
            <w:r w:rsidR="00F6781C">
              <w:rPr>
                <w:sz w:val="22"/>
                <w:szCs w:val="22"/>
              </w:rPr>
              <w:t>ю</w:t>
            </w:r>
            <w:r w:rsidR="00A03850" w:rsidRPr="00A03850">
              <w:rPr>
                <w:sz w:val="22"/>
                <w:szCs w:val="22"/>
              </w:rPr>
              <w:t xml:space="preserve"> компенсации расходов на приобретение </w:t>
            </w:r>
            <w:r w:rsidR="00A03850" w:rsidRPr="00A03850">
              <w:rPr>
                <w:sz w:val="22"/>
                <w:szCs w:val="22"/>
              </w:rPr>
              <w:lastRenderedPageBreak/>
              <w:t>материально-технических средств;</w:t>
            </w:r>
            <w:r w:rsidR="00F6781C">
              <w:rPr>
                <w:sz w:val="22"/>
                <w:szCs w:val="22"/>
              </w:rPr>
              <w:t xml:space="preserve"> </w:t>
            </w:r>
            <w:r w:rsidR="00A03850" w:rsidRPr="00A03850">
              <w:rPr>
                <w:sz w:val="22"/>
                <w:szCs w:val="22"/>
              </w:rPr>
              <w:t>предоставлени</w:t>
            </w:r>
            <w:r w:rsidR="00F6781C">
              <w:rPr>
                <w:sz w:val="22"/>
                <w:szCs w:val="22"/>
              </w:rPr>
              <w:t>ю</w:t>
            </w:r>
            <w:r w:rsidR="00A03850" w:rsidRPr="00A03850">
              <w:rPr>
                <w:sz w:val="22"/>
                <w:szCs w:val="22"/>
              </w:rPr>
              <w:t xml:space="preserve"> компенсации расходов </w:t>
            </w:r>
            <w:r w:rsidR="00F6781C">
              <w:rPr>
                <w:sz w:val="22"/>
                <w:szCs w:val="22"/>
              </w:rPr>
              <w:t xml:space="preserve">на приобретение северных оленей </w:t>
            </w:r>
            <w:r w:rsidR="00A03850" w:rsidRPr="00A03850">
              <w:rPr>
                <w:sz w:val="22"/>
                <w:szCs w:val="22"/>
              </w:rPr>
              <w:t>предоставления субсидии на продукцию охоты;</w:t>
            </w:r>
            <w:r w:rsidR="00F6781C">
              <w:rPr>
                <w:sz w:val="22"/>
                <w:szCs w:val="22"/>
              </w:rPr>
              <w:t xml:space="preserve"> </w:t>
            </w:r>
            <w:r w:rsidR="00A03850" w:rsidRPr="00A03850">
              <w:rPr>
                <w:sz w:val="22"/>
                <w:szCs w:val="22"/>
              </w:rPr>
              <w:t>предоставлени</w:t>
            </w:r>
            <w:r w:rsidR="00F6781C">
              <w:rPr>
                <w:sz w:val="22"/>
                <w:szCs w:val="22"/>
              </w:rPr>
              <w:t>ю</w:t>
            </w:r>
            <w:r w:rsidR="00A03850" w:rsidRPr="00A03850">
              <w:rPr>
                <w:sz w:val="22"/>
                <w:szCs w:val="22"/>
              </w:rPr>
              <w:t xml:space="preserve">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w:t>
            </w:r>
            <w:r w:rsidR="00F924C9">
              <w:rPr>
                <w:sz w:val="22"/>
                <w:szCs w:val="22"/>
              </w:rPr>
              <w:t xml:space="preserve">, </w:t>
            </w:r>
            <w:r w:rsidR="00F924C9">
              <w:rPr>
                <w:rFonts w:cs="Arial"/>
                <w:iCs/>
                <w:sz w:val="22"/>
                <w:szCs w:val="22"/>
              </w:rPr>
              <w:t>предоставлены</w:t>
            </w:r>
            <w:r w:rsidR="00F924C9" w:rsidRPr="00F924C9">
              <w:rPr>
                <w:rFonts w:cs="Arial"/>
                <w:iCs/>
                <w:sz w:val="22"/>
                <w:szCs w:val="22"/>
              </w:rPr>
              <w:t xml:space="preserve"> </w:t>
            </w:r>
            <w:r w:rsidR="00F924C9">
              <w:rPr>
                <w:rFonts w:eastAsia="Calibri" w:cs="Arial"/>
                <w:sz w:val="22"/>
                <w:szCs w:val="22"/>
                <w:lang w:eastAsia="en-US"/>
              </w:rPr>
              <w:t>субсидии</w:t>
            </w:r>
            <w:r w:rsidR="00F924C9" w:rsidRPr="00F924C9">
              <w:rPr>
                <w:rFonts w:eastAsia="Calibri" w:cs="Arial"/>
                <w:sz w:val="22"/>
                <w:szCs w:val="22"/>
                <w:lang w:eastAsia="en-US"/>
              </w:rPr>
              <w:t xml:space="preserve"> на возмещение затрат на оплату коммунальных услуг, понесенных в ходе заготовки и переработки продукции традиционной хозяйственной деятельности</w:t>
            </w:r>
          </w:p>
        </w:tc>
        <w:tc>
          <w:tcPr>
            <w:tcW w:w="3685" w:type="dxa"/>
            <w:tcBorders>
              <w:top w:val="single" w:sz="4" w:space="0" w:color="auto"/>
              <w:left w:val="single" w:sz="4" w:space="0" w:color="auto"/>
              <w:bottom w:val="single" w:sz="4" w:space="0" w:color="auto"/>
              <w:right w:val="single" w:sz="4" w:space="0" w:color="auto"/>
            </w:tcBorders>
          </w:tcPr>
          <w:p w:rsidR="00236802" w:rsidRPr="00053AE7" w:rsidRDefault="00053AE7" w:rsidP="00053AE7">
            <w:pPr>
              <w:autoSpaceDE w:val="0"/>
              <w:autoSpaceDN w:val="0"/>
              <w:adjustRightInd w:val="0"/>
              <w:rPr>
                <w:sz w:val="24"/>
                <w:szCs w:val="24"/>
              </w:rPr>
            </w:pPr>
            <w:r>
              <w:rPr>
                <w:sz w:val="24"/>
                <w:szCs w:val="24"/>
              </w:rPr>
              <w:lastRenderedPageBreak/>
              <w:t>Увеличение количества пользователей территориями традиционного природопользования, из числа коренных малочисленных народов</w:t>
            </w:r>
            <w:r w:rsidR="00236802">
              <w:rPr>
                <w:rFonts w:eastAsia="Calibri" w:cs="Arial"/>
                <w:sz w:val="24"/>
                <w:szCs w:val="24"/>
                <w:lang w:eastAsia="en-US"/>
              </w:rPr>
              <w:t>;</w:t>
            </w:r>
          </w:p>
          <w:p w:rsidR="00236802" w:rsidRDefault="00236802" w:rsidP="00236802">
            <w:pPr>
              <w:jc w:val="both"/>
              <w:rPr>
                <w:rFonts w:eastAsia="Calibri" w:cs="Arial"/>
                <w:sz w:val="24"/>
                <w:szCs w:val="24"/>
                <w:lang w:eastAsia="en-US"/>
              </w:rPr>
            </w:pPr>
            <w:r w:rsidRPr="002619F3">
              <w:rPr>
                <w:rFonts w:eastAsia="Calibri" w:cs="Arial"/>
                <w:sz w:val="24"/>
                <w:szCs w:val="24"/>
                <w:lang w:eastAsia="en-US"/>
              </w:rPr>
              <w:t xml:space="preserve"> Увеличение количества национальных общин, осуществляющих традиционное хозяйствование и занимающихся традиционными промыслами коренных малочисленных народов Севера</w:t>
            </w:r>
            <w:r>
              <w:rPr>
                <w:rFonts w:eastAsia="Calibri" w:cs="Arial"/>
                <w:sz w:val="24"/>
                <w:szCs w:val="24"/>
                <w:lang w:eastAsia="en-US"/>
              </w:rPr>
              <w:t>;</w:t>
            </w:r>
            <w:r w:rsidRPr="00E77799">
              <w:rPr>
                <w:rFonts w:eastAsia="Calibri" w:cs="Arial"/>
                <w:sz w:val="24"/>
                <w:szCs w:val="24"/>
                <w:lang w:eastAsia="en-US"/>
              </w:rPr>
              <w:t xml:space="preserve"> </w:t>
            </w:r>
          </w:p>
          <w:p w:rsidR="00ED2FE4" w:rsidRDefault="00236802" w:rsidP="00236802">
            <w:pPr>
              <w:jc w:val="both"/>
              <w:rPr>
                <w:rFonts w:eastAsia="Calibri" w:cs="Arial"/>
                <w:sz w:val="24"/>
                <w:szCs w:val="24"/>
                <w:lang w:eastAsia="en-US"/>
              </w:rPr>
            </w:pPr>
            <w:r w:rsidRPr="00E77799">
              <w:rPr>
                <w:rFonts w:eastAsia="Calibri" w:cs="Arial"/>
                <w:sz w:val="24"/>
                <w:szCs w:val="24"/>
                <w:lang w:eastAsia="en-US"/>
              </w:rPr>
              <w:lastRenderedPageBreak/>
              <w:t>Доля граждан из числа коренных малочисленных народов,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 к коренным малочисленным народам</w:t>
            </w:r>
            <w:r>
              <w:rPr>
                <w:rFonts w:eastAsia="Calibri" w:cs="Arial"/>
                <w:sz w:val="24"/>
                <w:szCs w:val="24"/>
                <w:lang w:eastAsia="en-US"/>
              </w:rPr>
              <w:t>;</w:t>
            </w:r>
            <w:r w:rsidRPr="001E1248">
              <w:rPr>
                <w:rFonts w:eastAsia="Calibri" w:cs="Arial"/>
                <w:sz w:val="24"/>
                <w:szCs w:val="24"/>
                <w:lang w:eastAsia="en-US"/>
              </w:rPr>
              <w:t xml:space="preserve"> Увеличение числа представителей коренных малочисленных народов Севера, которым предоставлены меры социальной поддержки</w:t>
            </w:r>
          </w:p>
          <w:p w:rsidR="00236802" w:rsidRPr="00C322A9" w:rsidRDefault="00DE2DE6" w:rsidP="00236802">
            <w:pPr>
              <w:jc w:val="both"/>
              <w:rPr>
                <w:sz w:val="24"/>
                <w:szCs w:val="24"/>
              </w:rPr>
            </w:pPr>
            <w:r>
              <w:rPr>
                <w:sz w:val="24"/>
                <w:szCs w:val="24"/>
              </w:rPr>
              <w:t xml:space="preserve">                                                                                                         </w:t>
            </w:r>
          </w:p>
        </w:tc>
      </w:tr>
      <w:tr w:rsidR="00ED2FE4" w:rsidRPr="00C322A9" w:rsidTr="008418A2">
        <w:trPr>
          <w:trHeight w:val="188"/>
        </w:trPr>
        <w:tc>
          <w:tcPr>
            <w:tcW w:w="851" w:type="dxa"/>
            <w:tcBorders>
              <w:top w:val="single" w:sz="4" w:space="0" w:color="auto"/>
              <w:left w:val="single" w:sz="4" w:space="0" w:color="auto"/>
              <w:bottom w:val="single" w:sz="4" w:space="0" w:color="auto"/>
              <w:right w:val="single" w:sz="4" w:space="0" w:color="auto"/>
            </w:tcBorders>
            <w:shd w:val="clear" w:color="auto" w:fill="auto"/>
          </w:tcPr>
          <w:p w:rsidR="00ED2FE4" w:rsidRPr="00236802" w:rsidRDefault="00ED2FE4" w:rsidP="0044228A">
            <w:pPr>
              <w:jc w:val="center"/>
              <w:rPr>
                <w:sz w:val="24"/>
                <w:szCs w:val="24"/>
              </w:rPr>
            </w:pPr>
            <w:r w:rsidRPr="00236802">
              <w:rPr>
                <w:sz w:val="24"/>
                <w:szCs w:val="24"/>
              </w:rPr>
              <w:lastRenderedPageBreak/>
              <w:t>1.</w:t>
            </w:r>
            <w:r w:rsidR="0044228A" w:rsidRPr="00236802">
              <w:rPr>
                <w:sz w:val="24"/>
                <w:szCs w:val="24"/>
              </w:rPr>
              <w:t>2</w:t>
            </w:r>
            <w:r w:rsidR="002536A5" w:rsidRPr="00236802">
              <w:rPr>
                <w:sz w:val="24"/>
                <w:szCs w:val="24"/>
              </w:rPr>
              <w:t>.</w:t>
            </w:r>
          </w:p>
        </w:tc>
        <w:tc>
          <w:tcPr>
            <w:tcW w:w="14884" w:type="dxa"/>
            <w:gridSpan w:val="3"/>
            <w:tcBorders>
              <w:top w:val="single" w:sz="4" w:space="0" w:color="auto"/>
              <w:left w:val="single" w:sz="4" w:space="0" w:color="auto"/>
              <w:bottom w:val="single" w:sz="4" w:space="0" w:color="auto"/>
              <w:right w:val="single" w:sz="4" w:space="0" w:color="auto"/>
            </w:tcBorders>
            <w:shd w:val="clear" w:color="auto" w:fill="auto"/>
          </w:tcPr>
          <w:p w:rsidR="00ED2FE4" w:rsidRPr="00236802" w:rsidRDefault="00ED2FE4" w:rsidP="002536A5">
            <w:pPr>
              <w:jc w:val="both"/>
              <w:rPr>
                <w:sz w:val="24"/>
                <w:szCs w:val="24"/>
              </w:rPr>
            </w:pPr>
            <w:r w:rsidRPr="00236802">
              <w:rPr>
                <w:sz w:val="24"/>
                <w:szCs w:val="24"/>
              </w:rPr>
              <w:t xml:space="preserve">Комплекс процессных мероприятий </w:t>
            </w:r>
            <w:r w:rsidRPr="005845FE">
              <w:rPr>
                <w:sz w:val="24"/>
                <w:szCs w:val="24"/>
              </w:rPr>
              <w:t>«</w:t>
            </w:r>
            <w:r w:rsidR="005845FE" w:rsidRPr="005845FE">
              <w:rPr>
                <w:sz w:val="24"/>
                <w:szCs w:val="24"/>
              </w:rPr>
              <w:t>Организация и проведение мероприятий,</w:t>
            </w:r>
            <w:r w:rsidR="005845FE">
              <w:rPr>
                <w:sz w:val="24"/>
                <w:szCs w:val="24"/>
              </w:rPr>
              <w:t xml:space="preserve"> </w:t>
            </w:r>
            <w:r w:rsidR="005845FE" w:rsidRPr="005845FE">
              <w:rPr>
                <w:sz w:val="24"/>
                <w:szCs w:val="24"/>
              </w:rPr>
              <w:t>направленных на содействие духовному и национально – культурному развитию коренных малочисленных народов Севера,</w:t>
            </w:r>
            <w:r w:rsidR="005845FE">
              <w:rPr>
                <w:sz w:val="24"/>
                <w:szCs w:val="24"/>
              </w:rPr>
              <w:t xml:space="preserve"> </w:t>
            </w:r>
            <w:r w:rsidR="005845FE" w:rsidRPr="005845FE">
              <w:rPr>
                <w:sz w:val="24"/>
                <w:szCs w:val="24"/>
              </w:rPr>
              <w:t>сохранение традиционной культуры, народных промыслов и ремесел»</w:t>
            </w:r>
          </w:p>
        </w:tc>
      </w:tr>
      <w:tr w:rsidR="00ED2FE4" w:rsidRPr="00C322A9" w:rsidTr="008418A2">
        <w:trPr>
          <w:trHeight w:val="188"/>
        </w:trPr>
        <w:tc>
          <w:tcPr>
            <w:tcW w:w="851" w:type="dxa"/>
            <w:tcBorders>
              <w:top w:val="single" w:sz="4" w:space="0" w:color="auto"/>
              <w:left w:val="single" w:sz="4" w:space="0" w:color="auto"/>
              <w:bottom w:val="single" w:sz="4" w:space="0" w:color="auto"/>
              <w:right w:val="single" w:sz="4" w:space="0" w:color="auto"/>
            </w:tcBorders>
            <w:shd w:val="clear" w:color="auto" w:fill="auto"/>
          </w:tcPr>
          <w:p w:rsidR="00ED2FE4" w:rsidRPr="00236802" w:rsidRDefault="00ED2FE4" w:rsidP="00ED2FE4">
            <w:pPr>
              <w:jc w:val="center"/>
              <w:rPr>
                <w:sz w:val="24"/>
                <w:szCs w:val="24"/>
              </w:rPr>
            </w:pPr>
          </w:p>
        </w:tc>
        <w:tc>
          <w:tcPr>
            <w:tcW w:w="6805" w:type="dxa"/>
            <w:tcBorders>
              <w:top w:val="single" w:sz="4" w:space="0" w:color="auto"/>
              <w:left w:val="single" w:sz="4" w:space="0" w:color="auto"/>
              <w:bottom w:val="single" w:sz="4" w:space="0" w:color="auto"/>
              <w:right w:val="single" w:sz="4" w:space="0" w:color="auto"/>
            </w:tcBorders>
            <w:shd w:val="clear" w:color="auto" w:fill="auto"/>
          </w:tcPr>
          <w:p w:rsidR="00ED2FE4" w:rsidRPr="00236802" w:rsidRDefault="0044228A" w:rsidP="002536A5">
            <w:pPr>
              <w:jc w:val="both"/>
              <w:rPr>
                <w:sz w:val="24"/>
                <w:szCs w:val="24"/>
              </w:rPr>
            </w:pPr>
            <w:r w:rsidRPr="00236802">
              <w:rPr>
                <w:sz w:val="24"/>
                <w:szCs w:val="24"/>
              </w:rPr>
              <w:t>Ответственный за реализацию - управление культуры и   спорта администрации района</w:t>
            </w:r>
          </w:p>
        </w:tc>
        <w:tc>
          <w:tcPr>
            <w:tcW w:w="8079" w:type="dxa"/>
            <w:gridSpan w:val="2"/>
            <w:tcBorders>
              <w:top w:val="single" w:sz="4" w:space="0" w:color="auto"/>
              <w:left w:val="single" w:sz="4" w:space="0" w:color="auto"/>
              <w:bottom w:val="single" w:sz="4" w:space="0" w:color="auto"/>
              <w:right w:val="single" w:sz="4" w:space="0" w:color="auto"/>
            </w:tcBorders>
          </w:tcPr>
          <w:p w:rsidR="00ED2FE4" w:rsidRPr="00C322A9" w:rsidRDefault="0044228A" w:rsidP="002536A5">
            <w:pPr>
              <w:jc w:val="both"/>
              <w:rPr>
                <w:sz w:val="24"/>
                <w:szCs w:val="24"/>
              </w:rPr>
            </w:pPr>
            <w:r>
              <w:rPr>
                <w:sz w:val="24"/>
                <w:szCs w:val="24"/>
              </w:rPr>
              <w:t>-</w:t>
            </w:r>
          </w:p>
        </w:tc>
      </w:tr>
      <w:tr w:rsidR="002536A5" w:rsidRPr="00C322A9" w:rsidTr="008418A2">
        <w:trPr>
          <w:trHeight w:val="188"/>
        </w:trPr>
        <w:tc>
          <w:tcPr>
            <w:tcW w:w="851" w:type="dxa"/>
            <w:tcBorders>
              <w:top w:val="single" w:sz="4" w:space="0" w:color="auto"/>
              <w:left w:val="single" w:sz="4" w:space="0" w:color="auto"/>
              <w:bottom w:val="single" w:sz="4" w:space="0" w:color="auto"/>
              <w:right w:val="single" w:sz="4" w:space="0" w:color="auto"/>
            </w:tcBorders>
          </w:tcPr>
          <w:p w:rsidR="002536A5" w:rsidRPr="00C322A9" w:rsidRDefault="002536A5" w:rsidP="002536A5">
            <w:pPr>
              <w:jc w:val="center"/>
              <w:rPr>
                <w:sz w:val="24"/>
                <w:szCs w:val="24"/>
              </w:rPr>
            </w:pPr>
            <w:r>
              <w:rPr>
                <w:sz w:val="24"/>
                <w:szCs w:val="24"/>
              </w:rPr>
              <w:t>1.2.1.</w:t>
            </w:r>
          </w:p>
        </w:tc>
        <w:tc>
          <w:tcPr>
            <w:tcW w:w="6805" w:type="dxa"/>
            <w:tcBorders>
              <w:top w:val="single" w:sz="4" w:space="0" w:color="auto"/>
              <w:left w:val="single" w:sz="4" w:space="0" w:color="auto"/>
              <w:bottom w:val="single" w:sz="4" w:space="0" w:color="auto"/>
              <w:right w:val="single" w:sz="4" w:space="0" w:color="auto"/>
            </w:tcBorders>
          </w:tcPr>
          <w:p w:rsidR="002536A5" w:rsidRPr="00C322A9" w:rsidRDefault="005845FE" w:rsidP="002536A5">
            <w:pPr>
              <w:jc w:val="both"/>
              <w:rPr>
                <w:sz w:val="24"/>
                <w:szCs w:val="24"/>
              </w:rPr>
            </w:pPr>
            <w:r>
              <w:rPr>
                <w:rFonts w:eastAsia="Calibri"/>
                <w:sz w:val="24"/>
                <w:szCs w:val="24"/>
                <w:lang w:eastAsia="en-US"/>
              </w:rPr>
              <w:t>Сохранение и развитие традиционных отраслей хозяйствования и производства, содействие духовному и национально – культурному развитию коренных малочисленных народов Севера</w:t>
            </w:r>
          </w:p>
        </w:tc>
        <w:tc>
          <w:tcPr>
            <w:tcW w:w="4394" w:type="dxa"/>
            <w:tcBorders>
              <w:top w:val="single" w:sz="4" w:space="0" w:color="auto"/>
              <w:left w:val="single" w:sz="4" w:space="0" w:color="auto"/>
              <w:bottom w:val="single" w:sz="4" w:space="0" w:color="auto"/>
              <w:right w:val="single" w:sz="4" w:space="0" w:color="auto"/>
            </w:tcBorders>
          </w:tcPr>
          <w:p w:rsidR="002536A5" w:rsidRPr="002536A5" w:rsidRDefault="00765D8D" w:rsidP="0058621E">
            <w:pPr>
              <w:jc w:val="both"/>
              <w:rPr>
                <w:rFonts w:eastAsia="Calibri" w:cs="Arial"/>
                <w:sz w:val="24"/>
                <w:szCs w:val="24"/>
                <w:lang w:eastAsia="en-US"/>
              </w:rPr>
            </w:pPr>
            <w:r>
              <w:rPr>
                <w:rFonts w:eastAsia="Calibri" w:cs="Arial"/>
                <w:sz w:val="24"/>
                <w:szCs w:val="24"/>
                <w:lang w:eastAsia="en-US"/>
              </w:rPr>
              <w:t>Проведены</w:t>
            </w:r>
            <w:r w:rsidR="004E4030">
              <w:rPr>
                <w:rFonts w:eastAsia="Calibri" w:cs="Arial"/>
                <w:sz w:val="24"/>
                <w:szCs w:val="24"/>
                <w:lang w:eastAsia="en-US"/>
              </w:rPr>
              <w:t xml:space="preserve"> </w:t>
            </w:r>
            <w:r w:rsidR="002536A5" w:rsidRPr="002536A5">
              <w:rPr>
                <w:rFonts w:eastAsia="Calibri" w:cs="Arial"/>
                <w:sz w:val="24"/>
                <w:szCs w:val="24"/>
                <w:lang w:eastAsia="en-US"/>
              </w:rPr>
              <w:t>мероприят</w:t>
            </w:r>
            <w:r>
              <w:rPr>
                <w:rFonts w:eastAsia="Calibri" w:cs="Arial"/>
                <w:sz w:val="24"/>
                <w:szCs w:val="24"/>
                <w:lang w:eastAsia="en-US"/>
              </w:rPr>
              <w:t>ия</w:t>
            </w:r>
            <w:r w:rsidR="004D6A17">
              <w:rPr>
                <w:rFonts w:eastAsia="Calibri" w:cs="Arial"/>
                <w:sz w:val="24"/>
                <w:szCs w:val="24"/>
                <w:lang w:eastAsia="en-US"/>
              </w:rPr>
              <w:t>,</w:t>
            </w:r>
            <w:r w:rsidR="002536A5" w:rsidRPr="002536A5">
              <w:rPr>
                <w:rFonts w:eastAsia="Calibri" w:cs="Arial"/>
                <w:sz w:val="24"/>
                <w:szCs w:val="24"/>
                <w:lang w:eastAsia="en-US"/>
              </w:rPr>
              <w:t xml:space="preserve"> </w:t>
            </w:r>
            <w:r w:rsidR="004E4030">
              <w:rPr>
                <w:rFonts w:eastAsia="Calibri" w:cs="Arial"/>
                <w:sz w:val="24"/>
                <w:szCs w:val="24"/>
                <w:lang w:eastAsia="en-US"/>
              </w:rPr>
              <w:t>направленны</w:t>
            </w:r>
            <w:r>
              <w:rPr>
                <w:rFonts w:eastAsia="Calibri" w:cs="Arial"/>
                <w:sz w:val="24"/>
                <w:szCs w:val="24"/>
                <w:lang w:eastAsia="en-US"/>
              </w:rPr>
              <w:t>е</w:t>
            </w:r>
            <w:r w:rsidR="004E4030">
              <w:rPr>
                <w:rFonts w:eastAsia="Calibri" w:cs="Arial"/>
                <w:sz w:val="24"/>
                <w:szCs w:val="24"/>
                <w:lang w:eastAsia="en-US"/>
              </w:rPr>
              <w:t xml:space="preserve"> </w:t>
            </w:r>
            <w:r w:rsidR="002536A5" w:rsidRPr="002536A5">
              <w:rPr>
                <w:rFonts w:eastAsia="Calibri" w:cs="Arial"/>
                <w:sz w:val="24"/>
                <w:szCs w:val="24"/>
                <w:lang w:eastAsia="en-US"/>
              </w:rPr>
              <w:t xml:space="preserve">на развитие и популяризацию традиционной культуры, родных языков, этнокультурного образования, национальных видов спорта, укрепление и расширение межрегиональных и международных связей, в том числе для обмена опытом и налаживания прямых контактов (праздник «Охотника и оленевода», праздник «Прилет Вороны», праздник </w:t>
            </w:r>
            <w:r w:rsidR="004E4030">
              <w:rPr>
                <w:rFonts w:eastAsia="Calibri" w:cs="Arial"/>
                <w:sz w:val="24"/>
                <w:szCs w:val="24"/>
                <w:lang w:eastAsia="en-US"/>
              </w:rPr>
              <w:t>«Обласа»,</w:t>
            </w:r>
            <w:r w:rsidR="002536A5" w:rsidRPr="002536A5">
              <w:rPr>
                <w:rFonts w:eastAsia="Calibri" w:cs="Arial"/>
                <w:sz w:val="24"/>
                <w:szCs w:val="24"/>
                <w:lang w:eastAsia="en-US"/>
              </w:rPr>
              <w:t xml:space="preserve"> </w:t>
            </w:r>
            <w:r w:rsidR="004E4030">
              <w:rPr>
                <w:rFonts w:eastAsia="Calibri" w:cs="Arial"/>
                <w:sz w:val="24"/>
                <w:szCs w:val="24"/>
                <w:lang w:eastAsia="en-US"/>
              </w:rPr>
              <w:t>М</w:t>
            </w:r>
            <w:r w:rsidR="002536A5" w:rsidRPr="002536A5">
              <w:rPr>
                <w:rFonts w:eastAsia="Calibri" w:cs="Arial"/>
                <w:sz w:val="24"/>
                <w:szCs w:val="24"/>
                <w:lang w:eastAsia="en-US"/>
              </w:rPr>
              <w:t>еждународн</w:t>
            </w:r>
            <w:r w:rsidR="004E4030">
              <w:rPr>
                <w:rFonts w:eastAsia="Calibri" w:cs="Arial"/>
                <w:sz w:val="24"/>
                <w:szCs w:val="24"/>
                <w:lang w:eastAsia="en-US"/>
              </w:rPr>
              <w:t>ый</w:t>
            </w:r>
            <w:r w:rsidR="002536A5" w:rsidRPr="002536A5">
              <w:rPr>
                <w:rFonts w:eastAsia="Calibri" w:cs="Arial"/>
                <w:sz w:val="24"/>
                <w:szCs w:val="24"/>
                <w:lang w:eastAsia="en-US"/>
              </w:rPr>
              <w:t xml:space="preserve"> д</w:t>
            </w:r>
            <w:r w:rsidR="004E4030">
              <w:rPr>
                <w:rFonts w:eastAsia="Calibri" w:cs="Arial"/>
                <w:sz w:val="24"/>
                <w:szCs w:val="24"/>
                <w:lang w:eastAsia="en-US"/>
              </w:rPr>
              <w:t xml:space="preserve">ень </w:t>
            </w:r>
            <w:r w:rsidR="002536A5" w:rsidRPr="002536A5">
              <w:rPr>
                <w:rFonts w:eastAsia="Calibri" w:cs="Arial"/>
                <w:sz w:val="24"/>
                <w:szCs w:val="24"/>
                <w:lang w:eastAsia="en-US"/>
              </w:rPr>
              <w:t>коренных народов мира</w:t>
            </w:r>
            <w:r w:rsidR="004E4030">
              <w:rPr>
                <w:rFonts w:eastAsia="Calibri" w:cs="Arial"/>
                <w:sz w:val="24"/>
                <w:szCs w:val="24"/>
                <w:lang w:eastAsia="en-US"/>
              </w:rPr>
              <w:t xml:space="preserve">, праздник </w:t>
            </w:r>
            <w:r w:rsidR="002536A5" w:rsidRPr="002536A5">
              <w:rPr>
                <w:rFonts w:eastAsia="Calibri" w:cs="Arial"/>
                <w:sz w:val="24"/>
                <w:szCs w:val="24"/>
                <w:lang w:eastAsia="en-US"/>
              </w:rPr>
              <w:t>«Праздник Осени»; мероприятия, проводимые в рамках декады «Коренные народы Севера»</w:t>
            </w:r>
            <w:r w:rsidR="00066F4C">
              <w:rPr>
                <w:rFonts w:eastAsia="Calibri" w:cs="Arial"/>
                <w:sz w:val="24"/>
                <w:szCs w:val="24"/>
                <w:lang w:eastAsia="en-US"/>
              </w:rPr>
              <w:t xml:space="preserve">), </w:t>
            </w:r>
            <w:r w:rsidR="00DB7388" w:rsidRPr="00225282">
              <w:rPr>
                <w:rFonts w:eastAsia="Calibri" w:cs="Arial"/>
                <w:sz w:val="24"/>
                <w:szCs w:val="24"/>
                <w:lang w:eastAsia="en-US"/>
              </w:rPr>
              <w:t>организовано транспортное обслуживание</w:t>
            </w:r>
            <w:r w:rsidR="00236802" w:rsidRPr="00225282">
              <w:rPr>
                <w:rFonts w:eastAsia="Calibri" w:cs="Arial"/>
                <w:sz w:val="24"/>
                <w:szCs w:val="24"/>
                <w:lang w:eastAsia="en-US"/>
              </w:rPr>
              <w:t xml:space="preserve"> </w:t>
            </w:r>
            <w:r w:rsidR="004E4030" w:rsidRPr="00225282">
              <w:rPr>
                <w:rFonts w:eastAsia="Calibri" w:cs="Arial"/>
                <w:sz w:val="24"/>
                <w:szCs w:val="24"/>
                <w:lang w:eastAsia="en-US"/>
              </w:rPr>
              <w:t xml:space="preserve"> по</w:t>
            </w:r>
            <w:r w:rsidR="002536A5" w:rsidRPr="00225282">
              <w:rPr>
                <w:rFonts w:eastAsia="Calibri" w:cs="Arial"/>
                <w:sz w:val="24"/>
                <w:szCs w:val="24"/>
                <w:lang w:eastAsia="en-US"/>
              </w:rPr>
              <w:t xml:space="preserve"> </w:t>
            </w:r>
            <w:r w:rsidR="002536A5" w:rsidRPr="00225282">
              <w:rPr>
                <w:rFonts w:eastAsia="Calibri" w:cs="Arial"/>
                <w:sz w:val="24"/>
                <w:szCs w:val="24"/>
                <w:lang w:eastAsia="en-US"/>
              </w:rPr>
              <w:lastRenderedPageBreak/>
              <w:t>доставк</w:t>
            </w:r>
            <w:r w:rsidR="004E4030" w:rsidRPr="00225282">
              <w:rPr>
                <w:rFonts w:eastAsia="Calibri" w:cs="Arial"/>
                <w:sz w:val="24"/>
                <w:szCs w:val="24"/>
                <w:lang w:eastAsia="en-US"/>
              </w:rPr>
              <w:t>е</w:t>
            </w:r>
            <w:r w:rsidR="002536A5" w:rsidRPr="00225282">
              <w:rPr>
                <w:rFonts w:eastAsia="Calibri" w:cs="Arial"/>
                <w:sz w:val="24"/>
                <w:szCs w:val="24"/>
                <w:lang w:eastAsia="en-US"/>
              </w:rPr>
              <w:t xml:space="preserve"> команд района на районные, окружные и региональные мероприятия,</w:t>
            </w:r>
            <w:r w:rsidR="004E4030" w:rsidRPr="00225282">
              <w:rPr>
                <w:rFonts w:eastAsia="Calibri" w:cs="Arial"/>
                <w:sz w:val="24"/>
                <w:szCs w:val="24"/>
                <w:lang w:eastAsia="en-US"/>
              </w:rPr>
              <w:t xml:space="preserve"> </w:t>
            </w:r>
            <w:r w:rsidR="002536A5" w:rsidRPr="00225282">
              <w:rPr>
                <w:rFonts w:eastAsia="Calibri" w:cs="Arial"/>
                <w:sz w:val="24"/>
                <w:szCs w:val="24"/>
                <w:lang w:eastAsia="en-US"/>
              </w:rPr>
              <w:t>перевозк</w:t>
            </w:r>
            <w:r w:rsidR="00236802" w:rsidRPr="00225282">
              <w:rPr>
                <w:rFonts w:eastAsia="Calibri" w:cs="Arial"/>
                <w:sz w:val="24"/>
                <w:szCs w:val="24"/>
                <w:lang w:eastAsia="en-US"/>
              </w:rPr>
              <w:t>е</w:t>
            </w:r>
            <w:r w:rsidR="002536A5" w:rsidRPr="00225282">
              <w:rPr>
                <w:rFonts w:eastAsia="Calibri" w:cs="Arial"/>
                <w:sz w:val="24"/>
                <w:szCs w:val="24"/>
                <w:lang w:eastAsia="en-US"/>
              </w:rPr>
              <w:t xml:space="preserve"> экспонатов</w:t>
            </w:r>
            <w:r w:rsidR="00066F4C" w:rsidRPr="00225282">
              <w:rPr>
                <w:rFonts w:eastAsia="Calibri" w:cs="Arial"/>
                <w:sz w:val="24"/>
                <w:szCs w:val="24"/>
                <w:lang w:eastAsia="en-US"/>
              </w:rPr>
              <w:t xml:space="preserve">, </w:t>
            </w:r>
            <w:r w:rsidR="0058621E" w:rsidRPr="00225282">
              <w:rPr>
                <w:rFonts w:eastAsia="Calibri" w:cs="Arial"/>
                <w:sz w:val="24"/>
                <w:szCs w:val="24"/>
                <w:lang w:eastAsia="en-US"/>
              </w:rPr>
              <w:t xml:space="preserve">осуществлены расходы по </w:t>
            </w:r>
            <w:r w:rsidR="002536A5" w:rsidRPr="00225282">
              <w:rPr>
                <w:rFonts w:eastAsia="Calibri" w:cs="Arial"/>
                <w:sz w:val="24"/>
                <w:szCs w:val="24"/>
                <w:lang w:eastAsia="en-US"/>
              </w:rPr>
              <w:t>изготовле</w:t>
            </w:r>
            <w:r w:rsidR="004E4030" w:rsidRPr="00225282">
              <w:rPr>
                <w:rFonts w:eastAsia="Calibri" w:cs="Arial"/>
                <w:sz w:val="24"/>
                <w:szCs w:val="24"/>
                <w:lang w:eastAsia="en-US"/>
              </w:rPr>
              <w:t>н</w:t>
            </w:r>
            <w:r w:rsidR="00066F4C" w:rsidRPr="00225282">
              <w:rPr>
                <w:rFonts w:eastAsia="Calibri" w:cs="Arial"/>
                <w:sz w:val="24"/>
                <w:szCs w:val="24"/>
                <w:lang w:eastAsia="en-US"/>
              </w:rPr>
              <w:t>ию</w:t>
            </w:r>
            <w:r w:rsidR="002536A5" w:rsidRPr="00225282">
              <w:rPr>
                <w:rFonts w:eastAsia="Calibri" w:cs="Arial"/>
                <w:sz w:val="24"/>
                <w:szCs w:val="24"/>
                <w:lang w:eastAsia="en-US"/>
              </w:rPr>
              <w:t xml:space="preserve"> информационны</w:t>
            </w:r>
            <w:r w:rsidR="00066F4C" w:rsidRPr="00225282">
              <w:rPr>
                <w:rFonts w:eastAsia="Calibri" w:cs="Arial"/>
                <w:sz w:val="24"/>
                <w:szCs w:val="24"/>
                <w:lang w:eastAsia="en-US"/>
              </w:rPr>
              <w:t>х</w:t>
            </w:r>
            <w:r w:rsidR="002536A5" w:rsidRPr="00225282">
              <w:rPr>
                <w:rFonts w:eastAsia="Calibri" w:cs="Arial"/>
                <w:sz w:val="24"/>
                <w:szCs w:val="24"/>
                <w:lang w:eastAsia="en-US"/>
              </w:rPr>
              <w:t xml:space="preserve"> справочник</w:t>
            </w:r>
            <w:r w:rsidR="00066F4C" w:rsidRPr="00225282">
              <w:rPr>
                <w:rFonts w:eastAsia="Calibri" w:cs="Arial"/>
                <w:sz w:val="24"/>
                <w:szCs w:val="24"/>
                <w:lang w:eastAsia="en-US"/>
              </w:rPr>
              <w:t>ов</w:t>
            </w:r>
            <w:r w:rsidR="002536A5" w:rsidRPr="00225282">
              <w:rPr>
                <w:rFonts w:eastAsia="Calibri" w:cs="Arial"/>
                <w:sz w:val="24"/>
                <w:szCs w:val="24"/>
                <w:lang w:eastAsia="en-US"/>
              </w:rPr>
              <w:t>, брошюр и буклет</w:t>
            </w:r>
            <w:r w:rsidR="00066F4C" w:rsidRPr="00225282">
              <w:rPr>
                <w:rFonts w:eastAsia="Calibri" w:cs="Arial"/>
                <w:sz w:val="24"/>
                <w:szCs w:val="24"/>
                <w:lang w:eastAsia="en-US"/>
              </w:rPr>
              <w:t>ов</w:t>
            </w:r>
            <w:r w:rsidR="00236802" w:rsidRPr="00225282">
              <w:rPr>
                <w:rFonts w:eastAsia="Calibri" w:cs="Arial"/>
                <w:sz w:val="24"/>
                <w:szCs w:val="24"/>
                <w:lang w:eastAsia="en-US"/>
              </w:rPr>
              <w:t>.</w:t>
            </w:r>
          </w:p>
        </w:tc>
        <w:tc>
          <w:tcPr>
            <w:tcW w:w="3685" w:type="dxa"/>
            <w:tcBorders>
              <w:top w:val="single" w:sz="4" w:space="0" w:color="auto"/>
              <w:left w:val="single" w:sz="4" w:space="0" w:color="auto"/>
              <w:bottom w:val="single" w:sz="4" w:space="0" w:color="auto"/>
              <w:right w:val="single" w:sz="4" w:space="0" w:color="auto"/>
            </w:tcBorders>
          </w:tcPr>
          <w:p w:rsidR="002536A5" w:rsidRPr="00C322A9" w:rsidRDefault="002536A5" w:rsidP="002536A5">
            <w:pPr>
              <w:jc w:val="both"/>
              <w:rPr>
                <w:sz w:val="24"/>
                <w:szCs w:val="24"/>
              </w:rPr>
            </w:pPr>
            <w:r w:rsidRPr="001E1248">
              <w:rPr>
                <w:rFonts w:eastAsia="Calibri" w:cs="Arial"/>
                <w:sz w:val="24"/>
                <w:szCs w:val="24"/>
                <w:lang w:eastAsia="en-US"/>
              </w:rPr>
              <w:lastRenderedPageBreak/>
              <w:t>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w:t>
            </w:r>
          </w:p>
        </w:tc>
      </w:tr>
    </w:tbl>
    <w:p w:rsidR="00E77799" w:rsidRPr="00C5108E" w:rsidRDefault="00E77799" w:rsidP="00E77799">
      <w:pPr>
        <w:rPr>
          <w:rFonts w:eastAsia="Calibri"/>
          <w:sz w:val="24"/>
          <w:szCs w:val="24"/>
        </w:rPr>
      </w:pPr>
    </w:p>
    <w:p w:rsidR="00AB3FBE" w:rsidRDefault="00AB3FBE" w:rsidP="00E83118">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rsidR="00AB3FBE" w:rsidRPr="00C5108E" w:rsidRDefault="00AB3FBE" w:rsidP="00AB3FBE">
      <w:pPr>
        <w:rPr>
          <w:rFonts w:eastAsia="Calibri"/>
          <w:sz w:val="24"/>
          <w:szCs w:val="24"/>
        </w:rPr>
      </w:pPr>
    </w:p>
    <w:tbl>
      <w:tblPr>
        <w:tblW w:w="15735" w:type="dxa"/>
        <w:tblInd w:w="-998" w:type="dxa"/>
        <w:tblLayout w:type="fixed"/>
        <w:tblLook w:val="01E0" w:firstRow="1" w:lastRow="1" w:firstColumn="1" w:lastColumn="1" w:noHBand="0" w:noVBand="0"/>
      </w:tblPr>
      <w:tblGrid>
        <w:gridCol w:w="3828"/>
        <w:gridCol w:w="1276"/>
        <w:gridCol w:w="1418"/>
        <w:gridCol w:w="1559"/>
        <w:gridCol w:w="1559"/>
        <w:gridCol w:w="1559"/>
        <w:gridCol w:w="1418"/>
        <w:gridCol w:w="1417"/>
        <w:gridCol w:w="1701"/>
      </w:tblGrid>
      <w:tr w:rsidR="001C7319" w:rsidRPr="00014C62" w:rsidTr="001C7319">
        <w:trPr>
          <w:trHeight w:val="343"/>
        </w:trPr>
        <w:tc>
          <w:tcPr>
            <w:tcW w:w="3828" w:type="dxa"/>
            <w:vMerge w:val="restart"/>
            <w:tcBorders>
              <w:top w:val="single" w:sz="4" w:space="0" w:color="000000"/>
              <w:left w:val="single" w:sz="4" w:space="0" w:color="000000"/>
              <w:bottom w:val="single" w:sz="4" w:space="0" w:color="000000"/>
              <w:right w:val="single" w:sz="4" w:space="0" w:color="auto"/>
            </w:tcBorders>
          </w:tcPr>
          <w:p w:rsidR="001C7319" w:rsidRPr="00014C62" w:rsidRDefault="001C7319" w:rsidP="001C7319">
            <w:pPr>
              <w:jc w:val="both"/>
              <w:rPr>
                <w:sz w:val="22"/>
                <w:szCs w:val="22"/>
              </w:rPr>
            </w:pPr>
            <w:r w:rsidRPr="00014C62">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10206" w:type="dxa"/>
            <w:gridSpan w:val="7"/>
            <w:tcBorders>
              <w:top w:val="single" w:sz="4" w:space="0" w:color="auto"/>
              <w:left w:val="single" w:sz="4" w:space="0" w:color="auto"/>
              <w:bottom w:val="single" w:sz="4" w:space="0" w:color="auto"/>
              <w:right w:val="single" w:sz="4" w:space="0" w:color="auto"/>
            </w:tcBorders>
          </w:tcPr>
          <w:p w:rsidR="001C7319" w:rsidRPr="00014C62" w:rsidRDefault="001C7319" w:rsidP="00066F4C">
            <w:pPr>
              <w:jc w:val="center"/>
              <w:rPr>
                <w:sz w:val="22"/>
                <w:szCs w:val="22"/>
              </w:rPr>
            </w:pPr>
            <w:r w:rsidRPr="00014C62">
              <w:rPr>
                <w:sz w:val="22"/>
                <w:szCs w:val="22"/>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rsidR="001C7319" w:rsidRPr="00014C62" w:rsidRDefault="001C7319" w:rsidP="00066F4C">
            <w:pPr>
              <w:jc w:val="center"/>
              <w:rPr>
                <w:sz w:val="22"/>
                <w:szCs w:val="22"/>
              </w:rPr>
            </w:pPr>
          </w:p>
        </w:tc>
      </w:tr>
      <w:tr w:rsidR="001C7319" w:rsidRPr="00014C62" w:rsidTr="001C7319">
        <w:trPr>
          <w:trHeight w:val="466"/>
        </w:trPr>
        <w:tc>
          <w:tcPr>
            <w:tcW w:w="3828" w:type="dxa"/>
            <w:vMerge/>
            <w:tcBorders>
              <w:left w:val="single" w:sz="4" w:space="0" w:color="000000"/>
              <w:bottom w:val="single" w:sz="4" w:space="0" w:color="000000"/>
            </w:tcBorders>
          </w:tcPr>
          <w:p w:rsidR="001C7319" w:rsidRPr="00014C62" w:rsidRDefault="001C7319" w:rsidP="001C7319">
            <w:pPr>
              <w:jc w:val="both"/>
              <w:rPr>
                <w:sz w:val="22"/>
                <w:szCs w:val="22"/>
              </w:rPr>
            </w:pPr>
          </w:p>
        </w:tc>
        <w:tc>
          <w:tcPr>
            <w:tcW w:w="1276"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2024</w:t>
            </w:r>
          </w:p>
        </w:tc>
        <w:tc>
          <w:tcPr>
            <w:tcW w:w="1418"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2025</w:t>
            </w:r>
          </w:p>
        </w:tc>
        <w:tc>
          <w:tcPr>
            <w:tcW w:w="1559"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2026</w:t>
            </w:r>
          </w:p>
        </w:tc>
        <w:tc>
          <w:tcPr>
            <w:tcW w:w="1559"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2027</w:t>
            </w:r>
          </w:p>
        </w:tc>
        <w:tc>
          <w:tcPr>
            <w:tcW w:w="1559"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2029</w:t>
            </w:r>
          </w:p>
        </w:tc>
        <w:tc>
          <w:tcPr>
            <w:tcW w:w="1417"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2030</w:t>
            </w:r>
          </w:p>
        </w:tc>
        <w:tc>
          <w:tcPr>
            <w:tcW w:w="1701" w:type="dxa"/>
            <w:tcBorders>
              <w:top w:val="single" w:sz="4" w:space="0" w:color="auto"/>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Всего</w:t>
            </w:r>
          </w:p>
        </w:tc>
      </w:tr>
      <w:tr w:rsidR="001C7319" w:rsidRPr="00014C62" w:rsidTr="001C7319">
        <w:trPr>
          <w:trHeight w:val="260"/>
        </w:trPr>
        <w:tc>
          <w:tcPr>
            <w:tcW w:w="3828" w:type="dxa"/>
            <w:tcBorders>
              <w:top w:val="single" w:sz="4" w:space="0" w:color="000000"/>
              <w:left w:val="single" w:sz="4" w:space="0" w:color="000000"/>
              <w:bottom w:val="single" w:sz="4" w:space="0" w:color="000000"/>
            </w:tcBorders>
          </w:tcPr>
          <w:p w:rsidR="001C7319" w:rsidRPr="00014C62" w:rsidRDefault="001C7319" w:rsidP="001C7319">
            <w:pPr>
              <w:jc w:val="both"/>
              <w:rPr>
                <w:sz w:val="22"/>
                <w:szCs w:val="22"/>
              </w:rPr>
            </w:pPr>
            <w:r w:rsidRPr="00014C62">
              <w:rPr>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2</w:t>
            </w:r>
          </w:p>
        </w:tc>
        <w:tc>
          <w:tcPr>
            <w:tcW w:w="1418"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5</w:t>
            </w:r>
          </w:p>
        </w:tc>
        <w:tc>
          <w:tcPr>
            <w:tcW w:w="1559"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rsidR="001C7319" w:rsidRPr="00014C62" w:rsidRDefault="001C7319" w:rsidP="00066F4C">
            <w:pPr>
              <w:jc w:val="center"/>
              <w:rPr>
                <w:sz w:val="22"/>
                <w:szCs w:val="22"/>
              </w:rPr>
            </w:pPr>
            <w:r w:rsidRPr="00014C62">
              <w:rPr>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rsidR="001C7319" w:rsidRPr="00014C62" w:rsidRDefault="00D65B8A" w:rsidP="00066F4C">
            <w:pPr>
              <w:jc w:val="center"/>
              <w:rPr>
                <w:sz w:val="22"/>
                <w:szCs w:val="22"/>
              </w:rPr>
            </w:pPr>
            <w:r>
              <w:rPr>
                <w:sz w:val="22"/>
                <w:szCs w:val="22"/>
              </w:rPr>
              <w:t>9</w:t>
            </w:r>
          </w:p>
        </w:tc>
      </w:tr>
      <w:tr w:rsidR="00AD724E" w:rsidRPr="00014C62" w:rsidTr="001C7319">
        <w:trPr>
          <w:trHeight w:val="359"/>
        </w:trPr>
        <w:tc>
          <w:tcPr>
            <w:tcW w:w="3828" w:type="dxa"/>
            <w:tcBorders>
              <w:top w:val="single" w:sz="4" w:space="0" w:color="000000"/>
              <w:left w:val="single" w:sz="4" w:space="0" w:color="000000"/>
              <w:bottom w:val="single" w:sz="4" w:space="0" w:color="000000"/>
            </w:tcBorders>
          </w:tcPr>
          <w:p w:rsidR="00AD724E" w:rsidRPr="00014C62" w:rsidRDefault="00AD724E" w:rsidP="00AD724E">
            <w:pPr>
              <w:jc w:val="both"/>
              <w:rPr>
                <w:b/>
                <w:sz w:val="22"/>
                <w:szCs w:val="22"/>
              </w:rPr>
            </w:pPr>
            <w:r w:rsidRPr="00014C62">
              <w:rPr>
                <w:b/>
                <w:sz w:val="22"/>
                <w:szCs w:val="22"/>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501D52" w:rsidP="00AD724E">
            <w:pPr>
              <w:rPr>
                <w:b/>
                <w:sz w:val="22"/>
                <w:szCs w:val="22"/>
              </w:rPr>
            </w:pPr>
            <w:r>
              <w:rPr>
                <w:b/>
                <w:sz w:val="22"/>
                <w:szCs w:val="22"/>
              </w:rPr>
              <w:t>6135</w:t>
            </w:r>
            <w:r w:rsidR="00B94BC3">
              <w:rPr>
                <w:b/>
                <w:sz w:val="22"/>
                <w:szCs w:val="22"/>
              </w:rPr>
              <w:t>,</w:t>
            </w:r>
            <w:r>
              <w:rPr>
                <w:b/>
                <w:sz w:val="22"/>
                <w:szCs w:val="22"/>
              </w:rPr>
              <w:t>5</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501D52" w:rsidP="00AD724E">
            <w:pPr>
              <w:rPr>
                <w:b/>
                <w:sz w:val="22"/>
                <w:szCs w:val="22"/>
              </w:rPr>
            </w:pPr>
            <w:r>
              <w:rPr>
                <w:b/>
                <w:sz w:val="22"/>
                <w:szCs w:val="22"/>
              </w:rPr>
              <w:t>6134</w:t>
            </w:r>
            <w:r w:rsidR="00AD724E">
              <w:rPr>
                <w:b/>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501D52" w:rsidP="00AD724E">
            <w:pPr>
              <w:rPr>
                <w:b/>
                <w:sz w:val="22"/>
                <w:szCs w:val="22"/>
              </w:rPr>
            </w:pPr>
            <w:r>
              <w:rPr>
                <w:b/>
                <w:sz w:val="22"/>
                <w:szCs w:val="22"/>
              </w:rPr>
              <w:t>6134</w:t>
            </w:r>
            <w:r w:rsidR="00AD724E">
              <w:rPr>
                <w:b/>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rPr>
                <w:b/>
                <w:sz w:val="22"/>
                <w:szCs w:val="22"/>
              </w:rPr>
            </w:pPr>
            <w:r>
              <w:rPr>
                <w:b/>
                <w:sz w:val="22"/>
                <w:szCs w:val="22"/>
              </w:rPr>
              <w:t>5077,0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623CA8">
              <w:rPr>
                <w:b/>
                <w:sz w:val="22"/>
                <w:szCs w:val="22"/>
              </w:rPr>
              <w:t>5077,0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623CA8">
              <w:rPr>
                <w:b/>
                <w:sz w:val="22"/>
                <w:szCs w:val="22"/>
              </w:rPr>
              <w:t>5077,0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623CA8">
              <w:rPr>
                <w:b/>
                <w:sz w:val="22"/>
                <w:szCs w:val="22"/>
              </w:rPr>
              <w:t>5077,0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C31032" w:rsidP="00AD724E">
            <w:pPr>
              <w:rPr>
                <w:b/>
                <w:sz w:val="22"/>
                <w:szCs w:val="22"/>
              </w:rPr>
            </w:pPr>
            <w:r>
              <w:rPr>
                <w:b/>
                <w:sz w:val="22"/>
                <w:szCs w:val="22"/>
              </w:rPr>
              <w:t>38712</w:t>
            </w:r>
            <w:r w:rsidR="00B94BC3">
              <w:rPr>
                <w:b/>
                <w:sz w:val="22"/>
                <w:szCs w:val="22"/>
              </w:rPr>
              <w:t>,</w:t>
            </w:r>
            <w:r>
              <w:rPr>
                <w:b/>
                <w:sz w:val="22"/>
                <w:szCs w:val="22"/>
              </w:rPr>
              <w:t>3</w:t>
            </w:r>
          </w:p>
        </w:tc>
      </w:tr>
      <w:tr w:rsidR="00B57E61" w:rsidRPr="00014C62" w:rsidTr="001C7319">
        <w:trPr>
          <w:trHeight w:val="457"/>
        </w:trPr>
        <w:tc>
          <w:tcPr>
            <w:tcW w:w="3828" w:type="dxa"/>
            <w:tcBorders>
              <w:top w:val="single" w:sz="4" w:space="0" w:color="000000"/>
              <w:left w:val="single" w:sz="4" w:space="0" w:color="000000"/>
              <w:bottom w:val="single" w:sz="4" w:space="0" w:color="000000"/>
            </w:tcBorders>
            <w:shd w:val="clear" w:color="auto" w:fill="auto"/>
          </w:tcPr>
          <w:p w:rsidR="00B57E61" w:rsidRPr="00D65B8A" w:rsidRDefault="00B57E61" w:rsidP="00B57E61">
            <w:pPr>
              <w:jc w:val="both"/>
              <w:rPr>
                <w:b/>
                <w:sz w:val="22"/>
                <w:szCs w:val="22"/>
              </w:rPr>
            </w:pPr>
            <w:r w:rsidRPr="00D65B8A">
              <w:rPr>
                <w:b/>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B57E61" w:rsidRPr="00D65B8A" w:rsidRDefault="00C31032" w:rsidP="00B57E61">
            <w:pPr>
              <w:jc w:val="both"/>
              <w:rPr>
                <w:b/>
                <w:sz w:val="22"/>
                <w:szCs w:val="22"/>
              </w:rPr>
            </w:pPr>
            <w:r w:rsidRPr="00D65B8A">
              <w:rPr>
                <w:b/>
                <w:sz w:val="22"/>
                <w:szCs w:val="22"/>
              </w:rPr>
              <w:t>1058,5</w:t>
            </w:r>
          </w:p>
        </w:tc>
        <w:tc>
          <w:tcPr>
            <w:tcW w:w="1418" w:type="dxa"/>
            <w:tcBorders>
              <w:top w:val="single" w:sz="4" w:space="0" w:color="000000"/>
              <w:left w:val="single" w:sz="4" w:space="0" w:color="000000"/>
              <w:bottom w:val="single" w:sz="4" w:space="0" w:color="000000"/>
              <w:right w:val="single" w:sz="4" w:space="0" w:color="000000"/>
            </w:tcBorders>
          </w:tcPr>
          <w:p w:rsidR="00B57E61" w:rsidRPr="00D65B8A" w:rsidRDefault="00C31032" w:rsidP="00B57E61">
            <w:pPr>
              <w:jc w:val="both"/>
              <w:rPr>
                <w:b/>
                <w:sz w:val="22"/>
                <w:szCs w:val="22"/>
              </w:rPr>
            </w:pPr>
            <w:r w:rsidRPr="00D65B8A">
              <w:rPr>
                <w:b/>
                <w:sz w:val="22"/>
                <w:szCs w:val="22"/>
              </w:rPr>
              <w:t>1057</w:t>
            </w:r>
            <w:r w:rsidR="00B57E61" w:rsidRPr="00D65B8A">
              <w:rPr>
                <w:b/>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B57E61" w:rsidRPr="00D65B8A" w:rsidRDefault="00C31032" w:rsidP="00B57E61">
            <w:pPr>
              <w:jc w:val="both"/>
              <w:rPr>
                <w:b/>
                <w:sz w:val="22"/>
                <w:szCs w:val="22"/>
              </w:rPr>
            </w:pPr>
            <w:r w:rsidRPr="00D65B8A">
              <w:rPr>
                <w:b/>
                <w:sz w:val="22"/>
                <w:szCs w:val="22"/>
              </w:rPr>
              <w:t>1057</w:t>
            </w:r>
            <w:r w:rsidR="00B57E61" w:rsidRPr="00D65B8A">
              <w:rPr>
                <w:b/>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B57E61" w:rsidRPr="00D65B8A" w:rsidRDefault="00B57E61" w:rsidP="00B57E61">
            <w:pPr>
              <w:rPr>
                <w:b/>
              </w:rPr>
            </w:pPr>
            <w:r w:rsidRPr="00D65B8A">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D65B8A" w:rsidRDefault="00B57E61" w:rsidP="00B57E61">
            <w:pPr>
              <w:rPr>
                <w:b/>
              </w:rPr>
            </w:pPr>
            <w:r w:rsidRPr="00D65B8A">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Pr="00D65B8A" w:rsidRDefault="00B57E61" w:rsidP="00B57E61">
            <w:pPr>
              <w:rPr>
                <w:b/>
              </w:rPr>
            </w:pPr>
            <w:r w:rsidRPr="00D65B8A">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57E61" w:rsidRPr="008C40C1" w:rsidRDefault="00B57E61" w:rsidP="00B57E61">
            <w:pPr>
              <w:rPr>
                <w:b/>
              </w:rPr>
            </w:pPr>
            <w:r w:rsidRPr="008C40C1">
              <w:rPr>
                <w:b/>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B57E61" w:rsidRPr="008C40C1" w:rsidRDefault="00C31032" w:rsidP="00B57E61">
            <w:pPr>
              <w:rPr>
                <w:b/>
                <w:sz w:val="22"/>
                <w:szCs w:val="22"/>
              </w:rPr>
            </w:pPr>
            <w:r w:rsidRPr="008C40C1">
              <w:rPr>
                <w:b/>
                <w:sz w:val="22"/>
                <w:szCs w:val="22"/>
              </w:rPr>
              <w:t>3173,3</w:t>
            </w:r>
          </w:p>
        </w:tc>
      </w:tr>
      <w:tr w:rsidR="00B94BC3" w:rsidRPr="00014C62" w:rsidTr="001C7319">
        <w:trPr>
          <w:trHeight w:val="457"/>
        </w:trPr>
        <w:tc>
          <w:tcPr>
            <w:tcW w:w="3828" w:type="dxa"/>
            <w:tcBorders>
              <w:top w:val="single" w:sz="4" w:space="0" w:color="000000"/>
              <w:left w:val="single" w:sz="4" w:space="0" w:color="000000"/>
              <w:bottom w:val="single" w:sz="4" w:space="0" w:color="000000"/>
            </w:tcBorders>
            <w:shd w:val="clear" w:color="auto" w:fill="auto"/>
          </w:tcPr>
          <w:p w:rsidR="00B94BC3" w:rsidRPr="00D65B8A" w:rsidRDefault="00B94BC3" w:rsidP="00B94BC3">
            <w:pPr>
              <w:jc w:val="both"/>
              <w:rPr>
                <w:b/>
                <w:sz w:val="22"/>
                <w:szCs w:val="22"/>
              </w:rPr>
            </w:pPr>
            <w:r w:rsidRPr="00D65B8A">
              <w:rPr>
                <w:b/>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94BC3" w:rsidRPr="00D65B8A" w:rsidRDefault="00B94BC3" w:rsidP="00B94BC3">
            <w:pPr>
              <w:rPr>
                <w:b/>
                <w:sz w:val="22"/>
                <w:szCs w:val="22"/>
              </w:rPr>
            </w:pPr>
            <w:r w:rsidRPr="00D65B8A">
              <w:rPr>
                <w:b/>
                <w:sz w:val="22"/>
                <w:szCs w:val="22"/>
              </w:rPr>
              <w:t>5077,0</w:t>
            </w:r>
          </w:p>
        </w:tc>
        <w:tc>
          <w:tcPr>
            <w:tcW w:w="1418" w:type="dxa"/>
            <w:tcBorders>
              <w:top w:val="single" w:sz="4" w:space="0" w:color="000000"/>
              <w:left w:val="single" w:sz="4" w:space="0" w:color="000000"/>
              <w:bottom w:val="single" w:sz="4" w:space="0" w:color="000000"/>
              <w:right w:val="single" w:sz="4" w:space="0" w:color="000000"/>
            </w:tcBorders>
          </w:tcPr>
          <w:p w:rsidR="00B94BC3" w:rsidRPr="00D65B8A" w:rsidRDefault="00B94BC3" w:rsidP="00B94BC3">
            <w:pPr>
              <w:rPr>
                <w:b/>
              </w:rPr>
            </w:pPr>
            <w:r w:rsidRPr="00D65B8A">
              <w:rPr>
                <w:b/>
                <w:sz w:val="22"/>
                <w:szCs w:val="22"/>
              </w:rPr>
              <w:t>5077,0</w:t>
            </w:r>
          </w:p>
        </w:tc>
        <w:tc>
          <w:tcPr>
            <w:tcW w:w="1559" w:type="dxa"/>
            <w:tcBorders>
              <w:top w:val="single" w:sz="4" w:space="0" w:color="000000"/>
              <w:left w:val="single" w:sz="4" w:space="0" w:color="000000"/>
              <w:bottom w:val="single" w:sz="4" w:space="0" w:color="000000"/>
              <w:right w:val="single" w:sz="4" w:space="0" w:color="000000"/>
            </w:tcBorders>
          </w:tcPr>
          <w:p w:rsidR="00B94BC3" w:rsidRPr="00D65B8A" w:rsidRDefault="00B94BC3" w:rsidP="00B94BC3">
            <w:pPr>
              <w:rPr>
                <w:b/>
              </w:rPr>
            </w:pPr>
            <w:r w:rsidRPr="00D65B8A">
              <w:rPr>
                <w:b/>
                <w:sz w:val="22"/>
                <w:szCs w:val="22"/>
              </w:rPr>
              <w:t>5077,0</w:t>
            </w:r>
          </w:p>
        </w:tc>
        <w:tc>
          <w:tcPr>
            <w:tcW w:w="1559" w:type="dxa"/>
            <w:tcBorders>
              <w:top w:val="single" w:sz="4" w:space="0" w:color="000000"/>
              <w:left w:val="single" w:sz="4" w:space="0" w:color="000000"/>
              <w:bottom w:val="single" w:sz="4" w:space="0" w:color="000000"/>
              <w:right w:val="single" w:sz="4" w:space="0" w:color="000000"/>
            </w:tcBorders>
          </w:tcPr>
          <w:p w:rsidR="00B94BC3" w:rsidRPr="00D65B8A" w:rsidRDefault="00B94BC3" w:rsidP="00B94BC3">
            <w:pPr>
              <w:rPr>
                <w:b/>
              </w:rPr>
            </w:pPr>
            <w:r w:rsidRPr="00D65B8A">
              <w:rPr>
                <w:b/>
                <w:sz w:val="22"/>
                <w:szCs w:val="22"/>
              </w:rPr>
              <w:t>5077,0</w:t>
            </w:r>
          </w:p>
        </w:tc>
        <w:tc>
          <w:tcPr>
            <w:tcW w:w="1559" w:type="dxa"/>
            <w:tcBorders>
              <w:top w:val="single" w:sz="4" w:space="0" w:color="000000"/>
              <w:left w:val="single" w:sz="4" w:space="0" w:color="000000"/>
              <w:bottom w:val="single" w:sz="4" w:space="0" w:color="000000"/>
              <w:right w:val="single" w:sz="4" w:space="0" w:color="000000"/>
            </w:tcBorders>
          </w:tcPr>
          <w:p w:rsidR="00B94BC3" w:rsidRPr="00D65B8A" w:rsidRDefault="00B94BC3" w:rsidP="00B94BC3">
            <w:pPr>
              <w:rPr>
                <w:b/>
              </w:rPr>
            </w:pPr>
            <w:r w:rsidRPr="00D65B8A">
              <w:rPr>
                <w:b/>
                <w:sz w:val="22"/>
                <w:szCs w:val="22"/>
              </w:rPr>
              <w:t>5077,0</w:t>
            </w:r>
          </w:p>
        </w:tc>
        <w:tc>
          <w:tcPr>
            <w:tcW w:w="1418" w:type="dxa"/>
            <w:tcBorders>
              <w:top w:val="single" w:sz="4" w:space="0" w:color="000000"/>
              <w:left w:val="single" w:sz="4" w:space="0" w:color="000000"/>
              <w:bottom w:val="single" w:sz="4" w:space="0" w:color="000000"/>
              <w:right w:val="single" w:sz="4" w:space="0" w:color="000000"/>
            </w:tcBorders>
          </w:tcPr>
          <w:p w:rsidR="00B94BC3" w:rsidRPr="00D65B8A" w:rsidRDefault="00B94BC3" w:rsidP="00B94BC3">
            <w:pPr>
              <w:rPr>
                <w:b/>
              </w:rPr>
            </w:pPr>
            <w:r w:rsidRPr="00D65B8A">
              <w:rPr>
                <w:b/>
                <w:sz w:val="22"/>
                <w:szCs w:val="22"/>
              </w:rPr>
              <w:t>5077,0</w:t>
            </w:r>
          </w:p>
        </w:tc>
        <w:tc>
          <w:tcPr>
            <w:tcW w:w="1417" w:type="dxa"/>
            <w:tcBorders>
              <w:top w:val="single" w:sz="4" w:space="0" w:color="000000"/>
              <w:left w:val="single" w:sz="4" w:space="0" w:color="000000"/>
              <w:bottom w:val="single" w:sz="4" w:space="0" w:color="000000"/>
              <w:right w:val="single" w:sz="4" w:space="0" w:color="000000"/>
            </w:tcBorders>
          </w:tcPr>
          <w:p w:rsidR="00B94BC3" w:rsidRPr="008C40C1" w:rsidRDefault="00B94BC3" w:rsidP="00B94BC3">
            <w:pPr>
              <w:rPr>
                <w:b/>
              </w:rPr>
            </w:pPr>
            <w:r w:rsidRPr="008C40C1">
              <w:rPr>
                <w:b/>
                <w:sz w:val="22"/>
                <w:szCs w:val="22"/>
              </w:rPr>
              <w:t>5077,0</w:t>
            </w:r>
          </w:p>
        </w:tc>
        <w:tc>
          <w:tcPr>
            <w:tcW w:w="1701" w:type="dxa"/>
            <w:tcBorders>
              <w:top w:val="single" w:sz="4" w:space="0" w:color="000000"/>
              <w:left w:val="single" w:sz="4" w:space="0" w:color="000000"/>
              <w:bottom w:val="single" w:sz="4" w:space="0" w:color="000000"/>
              <w:right w:val="single" w:sz="4" w:space="0" w:color="000000"/>
            </w:tcBorders>
          </w:tcPr>
          <w:p w:rsidR="00B94BC3" w:rsidRPr="008C40C1" w:rsidRDefault="00B94BC3" w:rsidP="00B94BC3">
            <w:pPr>
              <w:rPr>
                <w:b/>
                <w:sz w:val="22"/>
                <w:szCs w:val="22"/>
              </w:rPr>
            </w:pPr>
            <w:r w:rsidRPr="008C40C1">
              <w:rPr>
                <w:b/>
                <w:sz w:val="22"/>
                <w:szCs w:val="22"/>
              </w:rPr>
              <w:t>35539,0</w:t>
            </w:r>
          </w:p>
        </w:tc>
      </w:tr>
      <w:tr w:rsidR="00B57E61" w:rsidRPr="00014C62" w:rsidTr="001C7319">
        <w:trPr>
          <w:trHeight w:val="309"/>
        </w:trPr>
        <w:tc>
          <w:tcPr>
            <w:tcW w:w="3828" w:type="dxa"/>
            <w:tcBorders>
              <w:top w:val="single" w:sz="4" w:space="0" w:color="000000"/>
              <w:left w:val="single" w:sz="4" w:space="0" w:color="000000"/>
              <w:bottom w:val="single" w:sz="4" w:space="0" w:color="000000"/>
            </w:tcBorders>
          </w:tcPr>
          <w:p w:rsidR="00B57E61" w:rsidRPr="00D65B8A" w:rsidRDefault="00B57E61" w:rsidP="00B57E61">
            <w:pPr>
              <w:jc w:val="both"/>
              <w:rPr>
                <w:b/>
                <w:sz w:val="22"/>
                <w:szCs w:val="22"/>
              </w:rPr>
            </w:pPr>
            <w:r w:rsidRPr="00D65B8A">
              <w:rPr>
                <w:b/>
                <w:sz w:val="22"/>
                <w:szCs w:val="22"/>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tcPr>
          <w:p w:rsidR="00B57E61" w:rsidRPr="00D65B8A" w:rsidRDefault="00B57E61" w:rsidP="00B57E61">
            <w:pPr>
              <w:rPr>
                <w:b/>
                <w:sz w:val="22"/>
                <w:szCs w:val="22"/>
              </w:rPr>
            </w:pPr>
            <w:r w:rsidRPr="00D65B8A">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Pr="00D65B8A" w:rsidRDefault="00B57E61" w:rsidP="00B57E61">
            <w:pPr>
              <w:rPr>
                <w:b/>
              </w:rPr>
            </w:pPr>
            <w:r w:rsidRPr="00D65B8A">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D65B8A" w:rsidRDefault="00B57E61" w:rsidP="00B57E61">
            <w:pPr>
              <w:rPr>
                <w:b/>
              </w:rPr>
            </w:pPr>
            <w:r w:rsidRPr="00D65B8A">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D65B8A" w:rsidRDefault="00B57E61" w:rsidP="00B57E61">
            <w:pPr>
              <w:rPr>
                <w:b/>
              </w:rPr>
            </w:pPr>
            <w:r w:rsidRPr="00D65B8A">
              <w:rPr>
                <w:b/>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D65B8A" w:rsidRDefault="00B57E61" w:rsidP="00B57E61">
            <w:pPr>
              <w:rPr>
                <w:b/>
              </w:rPr>
            </w:pPr>
            <w:r w:rsidRPr="00D65B8A">
              <w:rPr>
                <w:b/>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Pr="00D65B8A" w:rsidRDefault="00B57E61" w:rsidP="00B57E61">
            <w:pPr>
              <w:rPr>
                <w:b/>
              </w:rPr>
            </w:pPr>
            <w:r w:rsidRPr="00D65B8A">
              <w:rPr>
                <w:b/>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57E61" w:rsidRPr="00D65B8A" w:rsidRDefault="00B57E61" w:rsidP="00B57E61">
            <w:pPr>
              <w:rPr>
                <w:b/>
              </w:rPr>
            </w:pPr>
            <w:r w:rsidRPr="00D65B8A">
              <w:rPr>
                <w:b/>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B57E61" w:rsidRPr="00582DFB" w:rsidRDefault="00B57E61" w:rsidP="00B57E61">
            <w:pPr>
              <w:rPr>
                <w:b/>
              </w:rPr>
            </w:pPr>
            <w:r w:rsidRPr="00582DFB">
              <w:rPr>
                <w:b/>
                <w:sz w:val="22"/>
                <w:szCs w:val="22"/>
              </w:rPr>
              <w:t>0,0</w:t>
            </w:r>
          </w:p>
        </w:tc>
      </w:tr>
      <w:tr w:rsidR="00066F4C" w:rsidRPr="00014C62" w:rsidTr="001C7319">
        <w:trPr>
          <w:trHeight w:val="417"/>
        </w:trPr>
        <w:tc>
          <w:tcPr>
            <w:tcW w:w="3828" w:type="dxa"/>
            <w:tcBorders>
              <w:top w:val="single" w:sz="4" w:space="0" w:color="000000"/>
              <w:left w:val="single" w:sz="4" w:space="0" w:color="000000"/>
              <w:bottom w:val="single" w:sz="4" w:space="0" w:color="000000"/>
            </w:tcBorders>
          </w:tcPr>
          <w:p w:rsidR="00066F4C" w:rsidRPr="00014C62" w:rsidRDefault="00066F4C" w:rsidP="00066F4C">
            <w:pPr>
              <w:jc w:val="both"/>
              <w:rPr>
                <w:b/>
                <w:sz w:val="22"/>
                <w:szCs w:val="22"/>
              </w:rPr>
            </w:pPr>
            <w:r w:rsidRPr="00014C62">
              <w:rPr>
                <w:b/>
                <w:sz w:val="22"/>
                <w:szCs w:val="22"/>
              </w:rPr>
              <w:t>1.1.</w:t>
            </w:r>
            <w:r w:rsidRPr="007F181C">
              <w:rPr>
                <w:b/>
                <w:sz w:val="22"/>
                <w:szCs w:val="22"/>
              </w:rPr>
              <w:t>Комплекс процессных мероприятий «</w:t>
            </w:r>
            <w:r w:rsidR="005845FE" w:rsidRPr="007F181C">
              <w:rPr>
                <w:rFonts w:eastAsia="Calibri"/>
                <w:b/>
                <w:sz w:val="22"/>
                <w:szCs w:val="22"/>
                <w:lang w:eastAsia="en-US"/>
              </w:rPr>
              <w:t>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r w:rsidRPr="007F181C">
              <w:rPr>
                <w:b/>
                <w:sz w:val="22"/>
                <w:szCs w:val="22"/>
              </w:rPr>
              <w:t xml:space="preserve">» </w:t>
            </w:r>
            <w:r w:rsidRPr="00014C62">
              <w:rPr>
                <w:b/>
                <w:sz w:val="22"/>
                <w:szCs w:val="22"/>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066F4C" w:rsidRPr="00014C62" w:rsidRDefault="00C31032" w:rsidP="00066F4C">
            <w:pPr>
              <w:rPr>
                <w:b/>
                <w:sz w:val="22"/>
                <w:szCs w:val="22"/>
              </w:rPr>
            </w:pPr>
            <w:r>
              <w:rPr>
                <w:b/>
                <w:sz w:val="22"/>
                <w:szCs w:val="22"/>
              </w:rPr>
              <w:t>5213</w:t>
            </w:r>
            <w:r w:rsidR="00AD724E">
              <w:rPr>
                <w:b/>
                <w:sz w:val="22"/>
                <w:szCs w:val="22"/>
              </w:rPr>
              <w:t>,</w:t>
            </w:r>
            <w:r>
              <w:rPr>
                <w:b/>
                <w:sz w:val="22"/>
                <w:szCs w:val="22"/>
              </w:rPr>
              <w:t>5</w:t>
            </w:r>
          </w:p>
        </w:tc>
        <w:tc>
          <w:tcPr>
            <w:tcW w:w="1418" w:type="dxa"/>
            <w:tcBorders>
              <w:top w:val="single" w:sz="4" w:space="0" w:color="000000"/>
              <w:left w:val="single" w:sz="4" w:space="0" w:color="000000"/>
              <w:bottom w:val="single" w:sz="4" w:space="0" w:color="000000"/>
              <w:right w:val="single" w:sz="4" w:space="0" w:color="000000"/>
            </w:tcBorders>
          </w:tcPr>
          <w:p w:rsidR="00066F4C" w:rsidRPr="00014C62" w:rsidRDefault="00C31032" w:rsidP="00066F4C">
            <w:pPr>
              <w:rPr>
                <w:b/>
                <w:sz w:val="22"/>
                <w:szCs w:val="22"/>
              </w:rPr>
            </w:pPr>
            <w:r>
              <w:rPr>
                <w:b/>
                <w:sz w:val="22"/>
                <w:szCs w:val="22"/>
              </w:rPr>
              <w:t>5212</w:t>
            </w:r>
            <w:r w:rsidR="00AD724E">
              <w:rPr>
                <w:b/>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066F4C" w:rsidRPr="00014C62" w:rsidRDefault="00C31032" w:rsidP="00066F4C">
            <w:pPr>
              <w:rPr>
                <w:b/>
                <w:sz w:val="22"/>
                <w:szCs w:val="22"/>
              </w:rPr>
            </w:pPr>
            <w:r>
              <w:rPr>
                <w:b/>
                <w:sz w:val="22"/>
                <w:szCs w:val="22"/>
              </w:rPr>
              <w:t>5212</w:t>
            </w:r>
            <w:r w:rsidR="00AD724E">
              <w:rPr>
                <w:b/>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066F4C" w:rsidRDefault="00066F4C" w:rsidP="00066F4C">
            <w:r w:rsidRPr="00734E6C">
              <w:rPr>
                <w:b/>
                <w:sz w:val="22"/>
                <w:szCs w:val="22"/>
              </w:rPr>
              <w:t>4155,0</w:t>
            </w:r>
          </w:p>
        </w:tc>
        <w:tc>
          <w:tcPr>
            <w:tcW w:w="1559" w:type="dxa"/>
            <w:tcBorders>
              <w:top w:val="single" w:sz="4" w:space="0" w:color="000000"/>
              <w:left w:val="single" w:sz="4" w:space="0" w:color="000000"/>
              <w:bottom w:val="single" w:sz="4" w:space="0" w:color="000000"/>
              <w:right w:val="single" w:sz="4" w:space="0" w:color="000000"/>
            </w:tcBorders>
          </w:tcPr>
          <w:p w:rsidR="00066F4C" w:rsidRDefault="00066F4C" w:rsidP="00066F4C">
            <w:r w:rsidRPr="00734E6C">
              <w:rPr>
                <w:b/>
                <w:sz w:val="22"/>
                <w:szCs w:val="22"/>
              </w:rPr>
              <w:t>4155,0</w:t>
            </w:r>
          </w:p>
        </w:tc>
        <w:tc>
          <w:tcPr>
            <w:tcW w:w="1418" w:type="dxa"/>
            <w:tcBorders>
              <w:top w:val="single" w:sz="4" w:space="0" w:color="000000"/>
              <w:left w:val="single" w:sz="4" w:space="0" w:color="000000"/>
              <w:bottom w:val="single" w:sz="4" w:space="0" w:color="000000"/>
              <w:right w:val="single" w:sz="4" w:space="0" w:color="000000"/>
            </w:tcBorders>
          </w:tcPr>
          <w:p w:rsidR="00066F4C" w:rsidRDefault="00066F4C" w:rsidP="00066F4C">
            <w:r w:rsidRPr="00734E6C">
              <w:rPr>
                <w:b/>
                <w:sz w:val="22"/>
                <w:szCs w:val="22"/>
              </w:rPr>
              <w:t>4155,0</w:t>
            </w:r>
          </w:p>
        </w:tc>
        <w:tc>
          <w:tcPr>
            <w:tcW w:w="1417" w:type="dxa"/>
            <w:tcBorders>
              <w:top w:val="single" w:sz="4" w:space="0" w:color="000000"/>
              <w:left w:val="single" w:sz="4" w:space="0" w:color="000000"/>
              <w:bottom w:val="single" w:sz="4" w:space="0" w:color="000000"/>
              <w:right w:val="single" w:sz="4" w:space="0" w:color="000000"/>
            </w:tcBorders>
          </w:tcPr>
          <w:p w:rsidR="00066F4C" w:rsidRDefault="00066F4C" w:rsidP="00066F4C">
            <w:r w:rsidRPr="00734E6C">
              <w:rPr>
                <w:b/>
                <w:sz w:val="22"/>
                <w:szCs w:val="22"/>
              </w:rPr>
              <w:t>4155,0</w:t>
            </w:r>
          </w:p>
        </w:tc>
        <w:tc>
          <w:tcPr>
            <w:tcW w:w="1701" w:type="dxa"/>
            <w:tcBorders>
              <w:top w:val="single" w:sz="4" w:space="0" w:color="000000"/>
              <w:left w:val="single" w:sz="4" w:space="0" w:color="000000"/>
              <w:bottom w:val="single" w:sz="4" w:space="0" w:color="000000"/>
              <w:right w:val="single" w:sz="4" w:space="0" w:color="000000"/>
            </w:tcBorders>
          </w:tcPr>
          <w:p w:rsidR="00066F4C" w:rsidRPr="00014C62" w:rsidRDefault="00C31032" w:rsidP="00066F4C">
            <w:pPr>
              <w:rPr>
                <w:b/>
                <w:sz w:val="22"/>
                <w:szCs w:val="22"/>
              </w:rPr>
            </w:pPr>
            <w:r>
              <w:rPr>
                <w:b/>
                <w:sz w:val="22"/>
                <w:szCs w:val="22"/>
              </w:rPr>
              <w:t>32258</w:t>
            </w:r>
            <w:r w:rsidR="00066F4C">
              <w:rPr>
                <w:b/>
                <w:sz w:val="22"/>
                <w:szCs w:val="22"/>
              </w:rPr>
              <w:t>,</w:t>
            </w:r>
            <w:r>
              <w:rPr>
                <w:b/>
                <w:sz w:val="22"/>
                <w:szCs w:val="22"/>
              </w:rPr>
              <w:t>3</w:t>
            </w:r>
          </w:p>
        </w:tc>
      </w:tr>
      <w:tr w:rsidR="00B57E61" w:rsidRPr="00014C62" w:rsidTr="001C7319">
        <w:trPr>
          <w:trHeight w:val="298"/>
        </w:trPr>
        <w:tc>
          <w:tcPr>
            <w:tcW w:w="3828" w:type="dxa"/>
            <w:tcBorders>
              <w:top w:val="single" w:sz="4" w:space="0" w:color="000000"/>
              <w:left w:val="single" w:sz="4" w:space="0" w:color="000000"/>
              <w:bottom w:val="single" w:sz="4" w:space="0" w:color="000000"/>
            </w:tcBorders>
          </w:tcPr>
          <w:p w:rsidR="00B57E61" w:rsidRPr="00066F4C" w:rsidRDefault="00B57E61" w:rsidP="00B57E61">
            <w:pPr>
              <w:jc w:val="both"/>
              <w:rPr>
                <w:sz w:val="22"/>
                <w:szCs w:val="22"/>
              </w:rPr>
            </w:pPr>
            <w:r w:rsidRPr="00066F4C">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B57E61" w:rsidRPr="00066F4C" w:rsidRDefault="00C31032" w:rsidP="00B57E61">
            <w:pPr>
              <w:jc w:val="both"/>
              <w:rPr>
                <w:sz w:val="22"/>
                <w:szCs w:val="22"/>
              </w:rPr>
            </w:pPr>
            <w:r>
              <w:rPr>
                <w:sz w:val="22"/>
                <w:szCs w:val="22"/>
              </w:rPr>
              <w:t>1058,5</w:t>
            </w:r>
          </w:p>
        </w:tc>
        <w:tc>
          <w:tcPr>
            <w:tcW w:w="1418" w:type="dxa"/>
            <w:tcBorders>
              <w:top w:val="single" w:sz="4" w:space="0" w:color="000000"/>
              <w:left w:val="single" w:sz="4" w:space="0" w:color="000000"/>
              <w:bottom w:val="single" w:sz="4" w:space="0" w:color="000000"/>
              <w:right w:val="single" w:sz="4" w:space="0" w:color="000000"/>
            </w:tcBorders>
          </w:tcPr>
          <w:p w:rsidR="00B57E61" w:rsidRPr="00066F4C" w:rsidRDefault="00C31032" w:rsidP="00B57E61">
            <w:pPr>
              <w:jc w:val="both"/>
              <w:rPr>
                <w:sz w:val="22"/>
                <w:szCs w:val="22"/>
              </w:rPr>
            </w:pPr>
            <w:r>
              <w:rPr>
                <w:sz w:val="22"/>
                <w:szCs w:val="22"/>
              </w:rPr>
              <w:t>1057</w:t>
            </w:r>
            <w:r w:rsidR="00B57E61" w:rsidRPr="00066F4C">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B57E61" w:rsidRPr="00066F4C" w:rsidRDefault="00C31032" w:rsidP="00B57E61">
            <w:pPr>
              <w:jc w:val="both"/>
              <w:rPr>
                <w:sz w:val="22"/>
                <w:szCs w:val="22"/>
              </w:rPr>
            </w:pPr>
            <w:r>
              <w:rPr>
                <w:sz w:val="22"/>
                <w:szCs w:val="22"/>
              </w:rPr>
              <w:t>1057</w:t>
            </w:r>
            <w:r w:rsidR="00B57E61" w:rsidRPr="00066F4C">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B57E61" w:rsidRPr="00066F4C" w:rsidRDefault="00B57E61" w:rsidP="00B57E61">
            <w:r w:rsidRPr="00066F4C">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066F4C" w:rsidRDefault="00B57E61" w:rsidP="00B57E61">
            <w:r w:rsidRPr="00066F4C">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Pr="00066F4C" w:rsidRDefault="00B57E61" w:rsidP="00B57E61">
            <w:r w:rsidRPr="00066F4C">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57E61" w:rsidRPr="00066F4C" w:rsidRDefault="00B57E61" w:rsidP="00B57E61">
            <w:r w:rsidRPr="00066F4C">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B57E61" w:rsidRPr="00066F4C" w:rsidRDefault="00C31032" w:rsidP="00B57E61">
            <w:pPr>
              <w:rPr>
                <w:sz w:val="22"/>
                <w:szCs w:val="22"/>
              </w:rPr>
            </w:pPr>
            <w:r>
              <w:rPr>
                <w:sz w:val="22"/>
                <w:szCs w:val="22"/>
              </w:rPr>
              <w:t>3173,3</w:t>
            </w:r>
          </w:p>
        </w:tc>
      </w:tr>
      <w:tr w:rsidR="00066F4C" w:rsidRPr="00014C62" w:rsidTr="001C7319">
        <w:trPr>
          <w:trHeight w:val="298"/>
        </w:trPr>
        <w:tc>
          <w:tcPr>
            <w:tcW w:w="3828" w:type="dxa"/>
            <w:tcBorders>
              <w:top w:val="single" w:sz="4" w:space="0" w:color="000000"/>
              <w:left w:val="single" w:sz="4" w:space="0" w:color="000000"/>
              <w:bottom w:val="single" w:sz="4" w:space="0" w:color="000000"/>
            </w:tcBorders>
          </w:tcPr>
          <w:p w:rsidR="00066F4C" w:rsidRPr="00066F4C" w:rsidRDefault="00066F4C" w:rsidP="00066F4C">
            <w:pPr>
              <w:jc w:val="both"/>
              <w:rPr>
                <w:sz w:val="22"/>
                <w:szCs w:val="22"/>
              </w:rPr>
            </w:pPr>
            <w:r w:rsidRPr="00066F4C">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pPr>
              <w:rPr>
                <w:sz w:val="22"/>
                <w:szCs w:val="22"/>
              </w:rPr>
            </w:pPr>
            <w:r w:rsidRPr="00066F4C">
              <w:rPr>
                <w:sz w:val="22"/>
                <w:szCs w:val="22"/>
              </w:rPr>
              <w:t>4155,0</w:t>
            </w:r>
          </w:p>
        </w:tc>
        <w:tc>
          <w:tcPr>
            <w:tcW w:w="1418"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559"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559"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559"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418"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417"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r w:rsidRPr="00066F4C">
              <w:rPr>
                <w:sz w:val="22"/>
                <w:szCs w:val="22"/>
              </w:rPr>
              <w:t>4155,0</w:t>
            </w:r>
          </w:p>
        </w:tc>
        <w:tc>
          <w:tcPr>
            <w:tcW w:w="1701" w:type="dxa"/>
            <w:tcBorders>
              <w:top w:val="single" w:sz="4" w:space="0" w:color="000000"/>
              <w:left w:val="single" w:sz="4" w:space="0" w:color="000000"/>
              <w:bottom w:val="single" w:sz="4" w:space="0" w:color="000000"/>
              <w:right w:val="single" w:sz="4" w:space="0" w:color="000000"/>
            </w:tcBorders>
          </w:tcPr>
          <w:p w:rsidR="00066F4C" w:rsidRPr="00066F4C" w:rsidRDefault="00066F4C" w:rsidP="00066F4C">
            <w:pPr>
              <w:rPr>
                <w:sz w:val="22"/>
                <w:szCs w:val="22"/>
              </w:rPr>
            </w:pPr>
            <w:r w:rsidRPr="00066F4C">
              <w:rPr>
                <w:sz w:val="22"/>
                <w:szCs w:val="22"/>
              </w:rPr>
              <w:t>29085,0</w:t>
            </w:r>
          </w:p>
        </w:tc>
      </w:tr>
      <w:tr w:rsidR="00B57E61"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B57E61" w:rsidRPr="00014C62" w:rsidRDefault="00B57E61" w:rsidP="00B57E61">
            <w:pPr>
              <w:jc w:val="both"/>
              <w:rPr>
                <w:sz w:val="22"/>
                <w:szCs w:val="22"/>
              </w:rPr>
            </w:pPr>
            <w:r w:rsidRPr="00B57E61">
              <w:rPr>
                <w:sz w:val="22"/>
                <w:szCs w:val="22"/>
              </w:rPr>
              <w:t>1.1.1. Мероприятие (результат) «</w:t>
            </w:r>
            <w:r w:rsidRPr="00B57E61">
              <w:rPr>
                <w:rFonts w:eastAsia="Calibri"/>
                <w:sz w:val="22"/>
                <w:szCs w:val="22"/>
                <w:lang w:eastAsia="en-US"/>
              </w:rPr>
              <w:t xml:space="preserve">Оказана мера социальной поддержки </w:t>
            </w:r>
            <w:r w:rsidRPr="00B57E61">
              <w:rPr>
                <w:bCs/>
                <w:sz w:val="22"/>
                <w:szCs w:val="22"/>
              </w:rPr>
              <w:t xml:space="preserve">в виде льготы по оплате услуг радиосвязи  и предоставления </w:t>
            </w:r>
            <w:r w:rsidRPr="00B57E61">
              <w:rPr>
                <w:bCs/>
                <w:sz w:val="22"/>
                <w:szCs w:val="22"/>
              </w:rPr>
              <w:lastRenderedPageBreak/>
              <w:t>местного телефонного соединения (по договорам на оплату технического обслуживания радиостанций, абонентской платы услуг радиосвязи и предоставление местного телефонного соединения с абонентского номера на территориях традиционного природопользования, установки дополнительного оборудования для обеспечения работы радиостанций)»</w:t>
            </w:r>
            <w:r w:rsidRPr="00B57E61">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rPr>
                <w:sz w:val="22"/>
                <w:szCs w:val="22"/>
              </w:rPr>
            </w:pPr>
            <w:r>
              <w:rPr>
                <w:sz w:val="22"/>
                <w:szCs w:val="22"/>
              </w:rPr>
              <w:lastRenderedPageBreak/>
              <w:t>115,0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417"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701"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rPr>
                <w:sz w:val="22"/>
                <w:szCs w:val="22"/>
              </w:rPr>
            </w:pPr>
            <w:r>
              <w:rPr>
                <w:sz w:val="22"/>
                <w:szCs w:val="22"/>
              </w:rPr>
              <w:t>805,0</w:t>
            </w:r>
          </w:p>
        </w:tc>
      </w:tr>
      <w:tr w:rsidR="00B57E61"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B57E61" w:rsidRPr="00014C62" w:rsidRDefault="00B57E61" w:rsidP="00B57E61">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jc w:val="both"/>
              <w:rPr>
                <w:sz w:val="22"/>
                <w:szCs w:val="22"/>
              </w:rPr>
            </w:pPr>
            <w:r>
              <w:rPr>
                <w:sz w:val="22"/>
                <w:szCs w:val="22"/>
              </w:rPr>
              <w:t>0,0</w:t>
            </w:r>
          </w:p>
        </w:tc>
      </w:tr>
      <w:tr w:rsidR="00B57E61"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B57E61" w:rsidRPr="00014C62" w:rsidRDefault="00B57E61" w:rsidP="00B57E61">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rPr>
                <w:sz w:val="22"/>
                <w:szCs w:val="22"/>
              </w:rPr>
            </w:pPr>
            <w:r>
              <w:rPr>
                <w:sz w:val="22"/>
                <w:szCs w:val="22"/>
              </w:rPr>
              <w:t>115,0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559"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418"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417" w:type="dxa"/>
            <w:tcBorders>
              <w:top w:val="single" w:sz="4" w:space="0" w:color="000000"/>
              <w:left w:val="single" w:sz="4" w:space="0" w:color="000000"/>
              <w:bottom w:val="single" w:sz="4" w:space="0" w:color="000000"/>
              <w:right w:val="single" w:sz="4" w:space="0" w:color="000000"/>
            </w:tcBorders>
          </w:tcPr>
          <w:p w:rsidR="00B57E61" w:rsidRDefault="00B57E61" w:rsidP="00B57E61">
            <w:r w:rsidRPr="00100440">
              <w:rPr>
                <w:sz w:val="22"/>
                <w:szCs w:val="22"/>
              </w:rPr>
              <w:t>115,0</w:t>
            </w:r>
          </w:p>
        </w:tc>
        <w:tc>
          <w:tcPr>
            <w:tcW w:w="1701" w:type="dxa"/>
            <w:tcBorders>
              <w:top w:val="single" w:sz="4" w:space="0" w:color="000000"/>
              <w:left w:val="single" w:sz="4" w:space="0" w:color="000000"/>
              <w:bottom w:val="single" w:sz="4" w:space="0" w:color="000000"/>
              <w:right w:val="single" w:sz="4" w:space="0" w:color="000000"/>
            </w:tcBorders>
          </w:tcPr>
          <w:p w:rsidR="00B57E61" w:rsidRPr="00014C62" w:rsidRDefault="00B57E61" w:rsidP="00B57E61">
            <w:pPr>
              <w:rPr>
                <w:sz w:val="22"/>
                <w:szCs w:val="22"/>
              </w:rPr>
            </w:pPr>
            <w:r>
              <w:rPr>
                <w:sz w:val="22"/>
                <w:szCs w:val="22"/>
              </w:rPr>
              <w:t>805,0</w:t>
            </w:r>
          </w:p>
        </w:tc>
      </w:tr>
      <w:tr w:rsidR="00863119"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863119" w:rsidRPr="00014C62" w:rsidRDefault="00863119" w:rsidP="00863119">
            <w:pPr>
              <w:jc w:val="both"/>
              <w:rPr>
                <w:sz w:val="22"/>
                <w:szCs w:val="22"/>
              </w:rPr>
            </w:pPr>
            <w:r w:rsidRPr="00014C62">
              <w:rPr>
                <w:sz w:val="22"/>
                <w:szCs w:val="22"/>
              </w:rPr>
              <w:t>1.1.2.</w:t>
            </w:r>
            <w:r w:rsidRPr="00014C62">
              <w:rPr>
                <w:rFonts w:eastAsia="Calibri" w:cs="Arial"/>
                <w:sz w:val="22"/>
                <w:szCs w:val="22"/>
                <w:lang w:eastAsia="en-US"/>
              </w:rPr>
              <w:t xml:space="preserve"> </w:t>
            </w:r>
            <w:r w:rsidRPr="00014C62">
              <w:rPr>
                <w:sz w:val="22"/>
                <w:szCs w:val="22"/>
              </w:rPr>
              <w:t>Мероприятие (результат) «</w:t>
            </w:r>
            <w:r>
              <w:rPr>
                <w:rFonts w:eastAsia="Calibri" w:cs="Arial"/>
                <w:sz w:val="22"/>
                <w:szCs w:val="22"/>
                <w:lang w:eastAsia="en-US"/>
              </w:rPr>
              <w:t xml:space="preserve">Предоставлена </w:t>
            </w:r>
            <w:r w:rsidRPr="00014C62">
              <w:rPr>
                <w:rFonts w:eastAsia="Calibri" w:cs="Arial"/>
                <w:sz w:val="22"/>
                <w:szCs w:val="22"/>
                <w:lang w:eastAsia="en-US"/>
              </w:rPr>
              <w:t xml:space="preserve"> единовременная материальная помощь на приобретение горюче-смазочных материалов»</w:t>
            </w:r>
            <w:r w:rsidRPr="00014C62">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1500,0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417"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701"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rPr>
                <w:sz w:val="22"/>
                <w:szCs w:val="22"/>
              </w:rPr>
            </w:pPr>
            <w:r>
              <w:rPr>
                <w:sz w:val="22"/>
                <w:szCs w:val="22"/>
              </w:rPr>
              <w:t>10500,0</w:t>
            </w:r>
          </w:p>
        </w:tc>
      </w:tr>
      <w:tr w:rsidR="00863119"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863119" w:rsidRPr="00014C62" w:rsidRDefault="00863119" w:rsidP="00863119">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0,0</w:t>
            </w:r>
          </w:p>
        </w:tc>
      </w:tr>
      <w:tr w:rsidR="00863119"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863119" w:rsidRPr="00014C62" w:rsidRDefault="00863119" w:rsidP="00863119">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1500,0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417"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E05263">
              <w:rPr>
                <w:sz w:val="22"/>
                <w:szCs w:val="22"/>
              </w:rPr>
              <w:t>1500,0</w:t>
            </w:r>
          </w:p>
        </w:tc>
        <w:tc>
          <w:tcPr>
            <w:tcW w:w="1701"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rPr>
                <w:sz w:val="22"/>
                <w:szCs w:val="22"/>
              </w:rPr>
            </w:pPr>
            <w:r>
              <w:rPr>
                <w:sz w:val="22"/>
                <w:szCs w:val="22"/>
              </w:rPr>
              <w:t>10500,0</w:t>
            </w:r>
          </w:p>
        </w:tc>
      </w:tr>
      <w:tr w:rsidR="00863119"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863119" w:rsidRPr="00014C62" w:rsidRDefault="00863119" w:rsidP="00863119">
            <w:pPr>
              <w:jc w:val="both"/>
              <w:rPr>
                <w:sz w:val="22"/>
                <w:szCs w:val="22"/>
              </w:rPr>
            </w:pPr>
            <w:r w:rsidRPr="00014C62">
              <w:rPr>
                <w:rFonts w:eastAsia="Calibri" w:cs="Arial"/>
                <w:sz w:val="22"/>
                <w:szCs w:val="22"/>
                <w:lang w:eastAsia="en-US"/>
              </w:rPr>
              <w:t>1.1.3.</w:t>
            </w:r>
            <w:r w:rsidRPr="00014C62">
              <w:rPr>
                <w:sz w:val="22"/>
                <w:szCs w:val="22"/>
              </w:rPr>
              <w:t xml:space="preserve"> Мероприятие (результат)</w:t>
            </w:r>
            <w:r>
              <w:rPr>
                <w:sz w:val="22"/>
                <w:szCs w:val="22"/>
              </w:rPr>
              <w:t xml:space="preserve"> «</w:t>
            </w:r>
            <w:r w:rsidRPr="00014C62">
              <w:rPr>
                <w:rFonts w:eastAsia="Calibri" w:cs="Arial"/>
                <w:sz w:val="22"/>
                <w:szCs w:val="22"/>
                <w:lang w:eastAsia="en-US"/>
              </w:rPr>
              <w:t>Оказа</w:t>
            </w:r>
            <w:r>
              <w:rPr>
                <w:rFonts w:eastAsia="Calibri" w:cs="Arial"/>
                <w:sz w:val="22"/>
                <w:szCs w:val="22"/>
                <w:lang w:eastAsia="en-US"/>
              </w:rPr>
              <w:t>на</w:t>
            </w:r>
            <w:r w:rsidRPr="00014C62">
              <w:rPr>
                <w:rFonts w:eastAsia="Calibri" w:cs="Arial"/>
                <w:sz w:val="22"/>
                <w:szCs w:val="22"/>
                <w:lang w:eastAsia="en-US"/>
              </w:rPr>
              <w:t xml:space="preserve"> мер</w:t>
            </w:r>
            <w:r>
              <w:rPr>
                <w:rFonts w:eastAsia="Calibri" w:cs="Arial"/>
                <w:sz w:val="22"/>
                <w:szCs w:val="22"/>
                <w:lang w:eastAsia="en-US"/>
              </w:rPr>
              <w:t>а</w:t>
            </w:r>
            <w:r w:rsidRPr="00014C62">
              <w:rPr>
                <w:rFonts w:eastAsia="Calibri" w:cs="Arial"/>
                <w:sz w:val="22"/>
                <w:szCs w:val="22"/>
                <w:lang w:eastAsia="en-US"/>
              </w:rPr>
              <w:t xml:space="preserve"> социальной поддержки оленеводам – частникам района</w:t>
            </w:r>
            <w:r>
              <w:rPr>
                <w:rFonts w:eastAsia="Calibri" w:cs="Arial"/>
                <w:sz w:val="22"/>
                <w:szCs w:val="22"/>
                <w:lang w:eastAsia="en-US"/>
              </w:rPr>
              <w:t xml:space="preserve">» </w:t>
            </w:r>
            <w:r w:rsidRPr="00014C62">
              <w:rPr>
                <w:sz w:val="22"/>
                <w:szCs w:val="22"/>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1080,0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417"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701"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rPr>
                <w:sz w:val="22"/>
                <w:szCs w:val="22"/>
              </w:rPr>
            </w:pPr>
            <w:r>
              <w:rPr>
                <w:sz w:val="22"/>
                <w:szCs w:val="22"/>
              </w:rPr>
              <w:t>7560,0</w:t>
            </w:r>
          </w:p>
        </w:tc>
      </w:tr>
      <w:tr w:rsidR="00771ED5"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r>
      <w:tr w:rsidR="00863119"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863119" w:rsidRPr="00014C62" w:rsidRDefault="00863119" w:rsidP="00863119">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jc w:val="both"/>
              <w:rPr>
                <w:sz w:val="22"/>
                <w:szCs w:val="22"/>
              </w:rPr>
            </w:pPr>
            <w:r>
              <w:rPr>
                <w:sz w:val="22"/>
                <w:szCs w:val="22"/>
              </w:rPr>
              <w:t>1080,0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559"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418"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417" w:type="dxa"/>
            <w:tcBorders>
              <w:top w:val="single" w:sz="4" w:space="0" w:color="000000"/>
              <w:left w:val="single" w:sz="4" w:space="0" w:color="000000"/>
              <w:bottom w:val="single" w:sz="4" w:space="0" w:color="000000"/>
              <w:right w:val="single" w:sz="4" w:space="0" w:color="000000"/>
            </w:tcBorders>
          </w:tcPr>
          <w:p w:rsidR="00863119" w:rsidRDefault="00863119" w:rsidP="00863119">
            <w:r w:rsidRPr="00D514D5">
              <w:rPr>
                <w:sz w:val="22"/>
                <w:szCs w:val="22"/>
              </w:rPr>
              <w:t>1080,0</w:t>
            </w:r>
          </w:p>
        </w:tc>
        <w:tc>
          <w:tcPr>
            <w:tcW w:w="1701" w:type="dxa"/>
            <w:tcBorders>
              <w:top w:val="single" w:sz="4" w:space="0" w:color="000000"/>
              <w:left w:val="single" w:sz="4" w:space="0" w:color="000000"/>
              <w:bottom w:val="single" w:sz="4" w:space="0" w:color="000000"/>
              <w:right w:val="single" w:sz="4" w:space="0" w:color="000000"/>
            </w:tcBorders>
          </w:tcPr>
          <w:p w:rsidR="00863119" w:rsidRPr="00014C62" w:rsidRDefault="00863119" w:rsidP="00863119">
            <w:pPr>
              <w:rPr>
                <w:sz w:val="22"/>
                <w:szCs w:val="22"/>
              </w:rPr>
            </w:pPr>
            <w:r>
              <w:rPr>
                <w:sz w:val="22"/>
                <w:szCs w:val="22"/>
              </w:rPr>
              <w:t>7560,0</w:t>
            </w:r>
          </w:p>
        </w:tc>
      </w:tr>
      <w:tr w:rsidR="00771ED5"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rFonts w:eastAsia="Calibri" w:cs="Arial"/>
                <w:sz w:val="22"/>
                <w:szCs w:val="22"/>
                <w:lang w:eastAsia="en-US"/>
              </w:rPr>
              <w:t>1.1.4.</w:t>
            </w:r>
            <w:r w:rsidRPr="00014C62">
              <w:rPr>
                <w:sz w:val="22"/>
                <w:szCs w:val="22"/>
              </w:rPr>
              <w:t xml:space="preserve"> Мероприятие (результат)</w:t>
            </w:r>
            <w:r>
              <w:rPr>
                <w:sz w:val="22"/>
                <w:szCs w:val="22"/>
              </w:rPr>
              <w:t xml:space="preserve"> «</w:t>
            </w:r>
            <w:r w:rsidRPr="00014C62">
              <w:rPr>
                <w:rFonts w:eastAsia="Calibri" w:cs="Arial"/>
                <w:sz w:val="22"/>
                <w:szCs w:val="22"/>
                <w:lang w:eastAsia="en-US"/>
              </w:rPr>
              <w:t>Оказа</w:t>
            </w:r>
            <w:r>
              <w:rPr>
                <w:rFonts w:eastAsia="Calibri" w:cs="Arial"/>
                <w:sz w:val="22"/>
                <w:szCs w:val="22"/>
                <w:lang w:eastAsia="en-US"/>
              </w:rPr>
              <w:t>на</w:t>
            </w:r>
            <w:r w:rsidRPr="00014C62">
              <w:rPr>
                <w:rFonts w:eastAsia="Calibri" w:cs="Arial"/>
                <w:sz w:val="22"/>
                <w:szCs w:val="22"/>
                <w:lang w:eastAsia="en-US"/>
              </w:rPr>
              <w:t xml:space="preserve"> мер</w:t>
            </w:r>
            <w:r>
              <w:rPr>
                <w:rFonts w:eastAsia="Calibri" w:cs="Arial"/>
                <w:sz w:val="22"/>
                <w:szCs w:val="22"/>
                <w:lang w:eastAsia="en-US"/>
              </w:rPr>
              <w:t>а</w:t>
            </w:r>
            <w:r w:rsidRPr="00014C62">
              <w:rPr>
                <w:rFonts w:eastAsia="Calibri" w:cs="Arial"/>
                <w:sz w:val="22"/>
                <w:szCs w:val="22"/>
                <w:lang w:eastAsia="en-US"/>
              </w:rPr>
              <w:t xml:space="preserve"> социальной поддержки лицам из числа коренных малочисленных народов Севера на оплату проживания в гостиницах</w:t>
            </w:r>
            <w:r>
              <w:rPr>
                <w:rFonts w:eastAsia="Calibri" w:cs="Arial"/>
                <w:sz w:val="22"/>
                <w:szCs w:val="22"/>
                <w:lang w:eastAsia="en-US"/>
              </w:rPr>
              <w:t xml:space="preserve">» </w:t>
            </w:r>
            <w:r w:rsidRPr="00014C62">
              <w:rPr>
                <w:sz w:val="22"/>
                <w:szCs w:val="22"/>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rPr>
                <w:sz w:val="22"/>
                <w:szCs w:val="22"/>
              </w:rPr>
            </w:pPr>
            <w:r>
              <w:rPr>
                <w:sz w:val="22"/>
                <w:szCs w:val="22"/>
              </w:rPr>
              <w:t>2100,0</w:t>
            </w:r>
          </w:p>
        </w:tc>
      </w:tr>
      <w:tr w:rsidR="00771ED5"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r>
      <w:tr w:rsidR="00771ED5"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23B46">
              <w:rPr>
                <w:sz w:val="22"/>
                <w:szCs w:val="22"/>
              </w:rPr>
              <w:t>300,0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rPr>
                <w:sz w:val="22"/>
                <w:szCs w:val="22"/>
              </w:rPr>
            </w:pPr>
            <w:r>
              <w:rPr>
                <w:sz w:val="22"/>
                <w:szCs w:val="22"/>
              </w:rPr>
              <w:t>2100,0</w:t>
            </w:r>
          </w:p>
        </w:tc>
      </w:tr>
      <w:tr w:rsidR="00771ED5"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rFonts w:eastAsia="Calibri" w:cs="Arial"/>
                <w:sz w:val="22"/>
                <w:szCs w:val="22"/>
                <w:lang w:eastAsia="en-US"/>
              </w:rPr>
            </w:pPr>
            <w:r w:rsidRPr="00014C62">
              <w:rPr>
                <w:rFonts w:eastAsia="Calibri" w:cs="Arial"/>
                <w:sz w:val="22"/>
                <w:szCs w:val="22"/>
                <w:lang w:eastAsia="en-US"/>
              </w:rPr>
              <w:t>1.1.5.</w:t>
            </w:r>
            <w:r w:rsidRPr="00014C62">
              <w:rPr>
                <w:sz w:val="22"/>
                <w:szCs w:val="22"/>
              </w:rPr>
              <w:t xml:space="preserve"> Мероприятие (результат)</w:t>
            </w:r>
            <w:r>
              <w:rPr>
                <w:sz w:val="22"/>
                <w:szCs w:val="22"/>
              </w:rPr>
              <w:t xml:space="preserve"> «</w:t>
            </w:r>
            <w:r w:rsidRPr="00014C62">
              <w:rPr>
                <w:rFonts w:eastAsia="Calibri" w:cs="Arial"/>
                <w:sz w:val="22"/>
                <w:szCs w:val="22"/>
                <w:lang w:eastAsia="en-US"/>
              </w:rPr>
              <w:t>Оказан</w:t>
            </w:r>
            <w:r>
              <w:rPr>
                <w:rFonts w:eastAsia="Calibri" w:cs="Arial"/>
                <w:sz w:val="22"/>
                <w:szCs w:val="22"/>
                <w:lang w:eastAsia="en-US"/>
              </w:rPr>
              <w:t>а</w:t>
            </w:r>
            <w:r w:rsidRPr="00014C62">
              <w:rPr>
                <w:rFonts w:eastAsia="Calibri" w:cs="Arial"/>
                <w:sz w:val="22"/>
                <w:szCs w:val="22"/>
                <w:lang w:eastAsia="en-US"/>
              </w:rPr>
              <w:t xml:space="preserve"> мер</w:t>
            </w:r>
            <w:r>
              <w:rPr>
                <w:rFonts w:eastAsia="Calibri" w:cs="Arial"/>
                <w:sz w:val="22"/>
                <w:szCs w:val="22"/>
                <w:lang w:eastAsia="en-US"/>
              </w:rPr>
              <w:t>а</w:t>
            </w:r>
            <w:r w:rsidRPr="00014C62">
              <w:rPr>
                <w:rFonts w:eastAsia="Calibri" w:cs="Arial"/>
                <w:sz w:val="22"/>
                <w:szCs w:val="22"/>
                <w:lang w:eastAsia="en-US"/>
              </w:rPr>
              <w:t xml:space="preserve"> социальной поддержки лицам из числа коренных </w:t>
            </w:r>
            <w:r w:rsidRPr="00014C62">
              <w:rPr>
                <w:rFonts w:eastAsia="Calibri" w:cs="Arial"/>
                <w:sz w:val="22"/>
                <w:szCs w:val="22"/>
                <w:lang w:eastAsia="en-US"/>
              </w:rPr>
              <w:lastRenderedPageBreak/>
              <w:t>малочисленных народов Севера на оплату проезда на внутрирайонных маршрутах</w:t>
            </w:r>
            <w:r>
              <w:rPr>
                <w:rFonts w:eastAsia="Calibri" w:cs="Arial"/>
                <w:sz w:val="22"/>
                <w:szCs w:val="22"/>
                <w:lang w:eastAsia="en-US"/>
              </w:rPr>
              <w:t xml:space="preserve">»  </w:t>
            </w:r>
            <w:r w:rsidRPr="00014C62">
              <w:rPr>
                <w:sz w:val="22"/>
                <w:szCs w:val="22"/>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lastRenderedPageBreak/>
              <w:t>750,0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rPr>
                <w:sz w:val="22"/>
                <w:szCs w:val="22"/>
              </w:rPr>
            </w:pPr>
            <w:r>
              <w:rPr>
                <w:sz w:val="22"/>
                <w:szCs w:val="22"/>
              </w:rPr>
              <w:t>5250,0</w:t>
            </w:r>
          </w:p>
        </w:tc>
      </w:tr>
      <w:tr w:rsidR="00771ED5"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r>
      <w:tr w:rsidR="00771ED5"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750,0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3C3B55">
              <w:rPr>
                <w:sz w:val="22"/>
                <w:szCs w:val="22"/>
              </w:rPr>
              <w:t>750,0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rPr>
                <w:sz w:val="22"/>
                <w:szCs w:val="22"/>
              </w:rPr>
            </w:pPr>
            <w:r>
              <w:rPr>
                <w:sz w:val="22"/>
                <w:szCs w:val="22"/>
              </w:rPr>
              <w:t>5250,0</w:t>
            </w:r>
          </w:p>
        </w:tc>
      </w:tr>
      <w:tr w:rsidR="00771ED5"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rFonts w:eastAsia="Calibri" w:cs="Arial"/>
                <w:sz w:val="22"/>
                <w:szCs w:val="22"/>
                <w:lang w:eastAsia="en-US"/>
              </w:rPr>
              <w:t>1.1.6.</w:t>
            </w:r>
            <w:r w:rsidRPr="00014C62">
              <w:rPr>
                <w:sz w:val="22"/>
                <w:szCs w:val="22"/>
              </w:rPr>
              <w:t xml:space="preserve"> Мероприятие (результат)</w:t>
            </w:r>
            <w:r>
              <w:rPr>
                <w:sz w:val="22"/>
                <w:szCs w:val="22"/>
              </w:rPr>
              <w:t xml:space="preserve"> «</w:t>
            </w:r>
            <w:r w:rsidRPr="00014C62">
              <w:rPr>
                <w:rFonts w:eastAsia="Calibri" w:cs="Arial"/>
                <w:sz w:val="22"/>
                <w:szCs w:val="22"/>
                <w:lang w:eastAsia="en-US"/>
              </w:rPr>
              <w:t>Осуществлен</w:t>
            </w:r>
            <w:r>
              <w:rPr>
                <w:rFonts w:eastAsia="Calibri" w:cs="Arial"/>
                <w:sz w:val="22"/>
                <w:szCs w:val="22"/>
                <w:lang w:eastAsia="en-US"/>
              </w:rPr>
              <w:t xml:space="preserve">а поддержка по переданным  </w:t>
            </w:r>
            <w:r w:rsidRPr="00014C62">
              <w:rPr>
                <w:rFonts w:eastAsia="Calibri" w:cs="Arial"/>
                <w:sz w:val="22"/>
                <w:szCs w:val="22"/>
                <w:lang w:eastAsia="en-US"/>
              </w:rPr>
              <w:t xml:space="preserve"> отдельн</w:t>
            </w:r>
            <w:r>
              <w:rPr>
                <w:rFonts w:eastAsia="Calibri" w:cs="Arial"/>
                <w:sz w:val="22"/>
                <w:szCs w:val="22"/>
                <w:lang w:eastAsia="en-US"/>
              </w:rPr>
              <w:t>ым</w:t>
            </w:r>
            <w:r w:rsidRPr="00014C62">
              <w:rPr>
                <w:rFonts w:eastAsia="Calibri" w:cs="Arial"/>
                <w:sz w:val="22"/>
                <w:szCs w:val="22"/>
                <w:lang w:eastAsia="en-US"/>
              </w:rPr>
              <w:t xml:space="preserve"> государственн</w:t>
            </w:r>
            <w:r>
              <w:rPr>
                <w:rFonts w:eastAsia="Calibri" w:cs="Arial"/>
                <w:sz w:val="22"/>
                <w:szCs w:val="22"/>
                <w:lang w:eastAsia="en-US"/>
              </w:rPr>
              <w:t>ым</w:t>
            </w:r>
            <w:r w:rsidRPr="00014C62">
              <w:rPr>
                <w:rFonts w:eastAsia="Calibri" w:cs="Arial"/>
                <w:sz w:val="22"/>
                <w:szCs w:val="22"/>
                <w:lang w:eastAsia="en-US"/>
              </w:rPr>
              <w:t xml:space="preserve"> полномочия</w:t>
            </w:r>
            <w:r>
              <w:rPr>
                <w:rFonts w:eastAsia="Calibri" w:cs="Arial"/>
                <w:sz w:val="22"/>
                <w:szCs w:val="22"/>
                <w:lang w:eastAsia="en-US"/>
              </w:rPr>
              <w:t>м</w:t>
            </w:r>
            <w:r w:rsidRPr="00014C62">
              <w:rPr>
                <w:rFonts w:eastAsia="Calibri" w:cs="Arial"/>
                <w:sz w:val="22"/>
                <w:szCs w:val="22"/>
                <w:lang w:eastAsia="en-US"/>
              </w:rPr>
              <w:t xml:space="preserve"> </w:t>
            </w:r>
            <w:r>
              <w:rPr>
                <w:rFonts w:eastAsia="Calibri" w:cs="Arial"/>
                <w:sz w:val="22"/>
                <w:szCs w:val="22"/>
                <w:lang w:eastAsia="en-US"/>
              </w:rPr>
              <w:t xml:space="preserve">в рамках </w:t>
            </w:r>
            <w:r w:rsidRPr="00014C62">
              <w:rPr>
                <w:rFonts w:eastAsia="Calibri" w:cs="Arial"/>
                <w:sz w:val="22"/>
                <w:szCs w:val="22"/>
                <w:lang w:eastAsia="en-US"/>
              </w:rPr>
              <w:t xml:space="preserve"> государственной программы Ханты-Мансийского автономного округа – Югры «Устойчивое развитие коренных малочисленных народов Севера»</w:t>
            </w:r>
            <w:r>
              <w:rPr>
                <w:rFonts w:eastAsia="Calibri" w:cs="Arial"/>
                <w:sz w:val="22"/>
                <w:szCs w:val="22"/>
                <w:lang w:eastAsia="en-US"/>
              </w:rPr>
              <w:t>»</w:t>
            </w:r>
            <w:r w:rsidRPr="00014C62">
              <w:rPr>
                <w:sz w:val="22"/>
                <w:szCs w:val="22"/>
              </w:rPr>
              <w:t xml:space="preserve"> </w:t>
            </w:r>
            <w:r>
              <w:rPr>
                <w:sz w:val="22"/>
                <w:szCs w:val="22"/>
              </w:rPr>
              <w:t xml:space="preserve">( всего) </w:t>
            </w:r>
            <w:r w:rsidRPr="00014C62">
              <w:rPr>
                <w:sz w:val="22"/>
                <w:szCs w:val="22"/>
              </w:rPr>
              <w:t>в том числе:</w:t>
            </w:r>
          </w:p>
        </w:tc>
        <w:tc>
          <w:tcPr>
            <w:tcW w:w="1276" w:type="dxa"/>
            <w:tcBorders>
              <w:top w:val="single" w:sz="4" w:space="0" w:color="000000"/>
              <w:left w:val="single" w:sz="4" w:space="0" w:color="000000"/>
              <w:bottom w:val="single" w:sz="4" w:space="0" w:color="000000"/>
              <w:right w:val="single" w:sz="4" w:space="0" w:color="000000"/>
            </w:tcBorders>
          </w:tcPr>
          <w:p w:rsidR="00771ED5" w:rsidRDefault="00CF317A" w:rsidP="00771ED5">
            <w:pPr>
              <w:jc w:val="both"/>
              <w:rPr>
                <w:sz w:val="22"/>
                <w:szCs w:val="22"/>
              </w:rPr>
            </w:pPr>
            <w:r>
              <w:rPr>
                <w:sz w:val="22"/>
                <w:szCs w:val="22"/>
              </w:rPr>
              <w:t>1468,5</w:t>
            </w:r>
          </w:p>
          <w:p w:rsidR="00771ED5" w:rsidRPr="00014C62" w:rsidRDefault="00771ED5" w:rsidP="00771ED5">
            <w:pPr>
              <w:jc w:val="both"/>
              <w:rPr>
                <w:sz w:val="22"/>
                <w:szCs w:val="22"/>
              </w:rPr>
            </w:pP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CF317A" w:rsidP="00771ED5">
            <w:pPr>
              <w:jc w:val="both"/>
              <w:rPr>
                <w:sz w:val="22"/>
                <w:szCs w:val="22"/>
              </w:rPr>
            </w:pPr>
            <w:r>
              <w:rPr>
                <w:sz w:val="22"/>
                <w:szCs w:val="22"/>
              </w:rPr>
              <w:t>1467</w:t>
            </w:r>
            <w:r w:rsidR="00771ED5">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CF317A" w:rsidP="00771ED5">
            <w:pPr>
              <w:jc w:val="both"/>
              <w:rPr>
                <w:sz w:val="22"/>
                <w:szCs w:val="22"/>
              </w:rPr>
            </w:pPr>
            <w:r>
              <w:rPr>
                <w:sz w:val="22"/>
                <w:szCs w:val="22"/>
              </w:rPr>
              <w:t>1467</w:t>
            </w:r>
            <w:r w:rsidR="00771ED5">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CF317A" w:rsidP="00771ED5">
            <w:pPr>
              <w:rPr>
                <w:sz w:val="22"/>
                <w:szCs w:val="22"/>
              </w:rPr>
            </w:pPr>
            <w:r>
              <w:rPr>
                <w:sz w:val="22"/>
                <w:szCs w:val="22"/>
              </w:rPr>
              <w:t>6043</w:t>
            </w:r>
            <w:r w:rsidR="00771ED5">
              <w:rPr>
                <w:sz w:val="22"/>
                <w:szCs w:val="22"/>
              </w:rPr>
              <w:t>,</w:t>
            </w:r>
            <w:r>
              <w:rPr>
                <w:sz w:val="22"/>
                <w:szCs w:val="22"/>
              </w:rPr>
              <w:t>3</w:t>
            </w:r>
          </w:p>
        </w:tc>
      </w:tr>
      <w:tr w:rsidR="00771ED5"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CF317A" w:rsidP="00771ED5">
            <w:pPr>
              <w:jc w:val="both"/>
              <w:rPr>
                <w:sz w:val="22"/>
                <w:szCs w:val="22"/>
              </w:rPr>
            </w:pPr>
            <w:r>
              <w:rPr>
                <w:sz w:val="22"/>
                <w:szCs w:val="22"/>
              </w:rPr>
              <w:t>1058</w:t>
            </w:r>
            <w:r w:rsidR="00771ED5">
              <w:rPr>
                <w:sz w:val="22"/>
                <w:szCs w:val="22"/>
              </w:rPr>
              <w:t>,</w:t>
            </w:r>
            <w:r>
              <w:rPr>
                <w:sz w:val="22"/>
                <w:szCs w:val="22"/>
              </w:rPr>
              <w:t>5</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CF317A" w:rsidP="00771ED5">
            <w:pPr>
              <w:jc w:val="both"/>
              <w:rPr>
                <w:sz w:val="22"/>
                <w:szCs w:val="22"/>
              </w:rPr>
            </w:pPr>
            <w:r>
              <w:rPr>
                <w:sz w:val="22"/>
                <w:szCs w:val="22"/>
              </w:rPr>
              <w:t>1057</w:t>
            </w:r>
            <w:r w:rsidR="00771ED5">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CF317A" w:rsidP="00771ED5">
            <w:pPr>
              <w:jc w:val="both"/>
              <w:rPr>
                <w:sz w:val="22"/>
                <w:szCs w:val="22"/>
              </w:rPr>
            </w:pPr>
            <w:r>
              <w:rPr>
                <w:sz w:val="22"/>
                <w:szCs w:val="22"/>
              </w:rPr>
              <w:t>1057</w:t>
            </w:r>
            <w:r w:rsidR="00771ED5">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CF317A" w:rsidP="00771ED5">
            <w:pPr>
              <w:rPr>
                <w:sz w:val="22"/>
                <w:szCs w:val="22"/>
              </w:rPr>
            </w:pPr>
            <w:r>
              <w:rPr>
                <w:sz w:val="22"/>
                <w:szCs w:val="22"/>
              </w:rPr>
              <w:t>3173</w:t>
            </w:r>
            <w:r w:rsidR="00771ED5">
              <w:rPr>
                <w:sz w:val="22"/>
                <w:szCs w:val="22"/>
              </w:rPr>
              <w:t>,</w:t>
            </w:r>
            <w:r>
              <w:rPr>
                <w:sz w:val="22"/>
                <w:szCs w:val="22"/>
              </w:rPr>
              <w:t>3</w:t>
            </w:r>
          </w:p>
        </w:tc>
      </w:tr>
      <w:tr w:rsidR="00771ED5"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771ED5" w:rsidRPr="00014C62" w:rsidRDefault="00771ED5" w:rsidP="00771ED5">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jc w:val="both"/>
              <w:rPr>
                <w:sz w:val="22"/>
                <w:szCs w:val="22"/>
              </w:rPr>
            </w:pPr>
            <w:r>
              <w:rPr>
                <w:sz w:val="22"/>
                <w:szCs w:val="22"/>
              </w:rPr>
              <w:t>410,0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559"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418"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417" w:type="dxa"/>
            <w:tcBorders>
              <w:top w:val="single" w:sz="4" w:space="0" w:color="000000"/>
              <w:left w:val="single" w:sz="4" w:space="0" w:color="000000"/>
              <w:bottom w:val="single" w:sz="4" w:space="0" w:color="000000"/>
              <w:right w:val="single" w:sz="4" w:space="0" w:color="000000"/>
            </w:tcBorders>
          </w:tcPr>
          <w:p w:rsidR="00771ED5" w:rsidRDefault="00771ED5" w:rsidP="00771ED5">
            <w:r w:rsidRPr="00A54E5F">
              <w:rPr>
                <w:sz w:val="22"/>
                <w:szCs w:val="22"/>
              </w:rPr>
              <w:t>410,0</w:t>
            </w:r>
          </w:p>
        </w:tc>
        <w:tc>
          <w:tcPr>
            <w:tcW w:w="1701" w:type="dxa"/>
            <w:tcBorders>
              <w:top w:val="single" w:sz="4" w:space="0" w:color="000000"/>
              <w:left w:val="single" w:sz="4" w:space="0" w:color="000000"/>
              <w:bottom w:val="single" w:sz="4" w:space="0" w:color="000000"/>
              <w:right w:val="single" w:sz="4" w:space="0" w:color="000000"/>
            </w:tcBorders>
          </w:tcPr>
          <w:p w:rsidR="00771ED5" w:rsidRPr="00014C62" w:rsidRDefault="00771ED5" w:rsidP="00771ED5">
            <w:pPr>
              <w:rPr>
                <w:sz w:val="22"/>
                <w:szCs w:val="22"/>
              </w:rPr>
            </w:pPr>
            <w:r>
              <w:rPr>
                <w:sz w:val="22"/>
                <w:szCs w:val="22"/>
              </w:rPr>
              <w:t>2870,0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b/>
                <w:sz w:val="22"/>
                <w:szCs w:val="22"/>
              </w:rPr>
            </w:pPr>
            <w:r w:rsidRPr="00014C62">
              <w:rPr>
                <w:b/>
                <w:sz w:val="22"/>
                <w:szCs w:val="22"/>
              </w:rPr>
              <w:t xml:space="preserve">1.2.Комплекс процессных мероприятий </w:t>
            </w:r>
            <w:r w:rsidRPr="007F181C">
              <w:rPr>
                <w:b/>
                <w:sz w:val="22"/>
                <w:szCs w:val="22"/>
              </w:rPr>
              <w:t>«</w:t>
            </w:r>
            <w:r w:rsidR="007F181C" w:rsidRPr="007F181C">
              <w:rPr>
                <w:rFonts w:eastAsia="Calibri"/>
                <w:b/>
                <w:sz w:val="22"/>
                <w:szCs w:val="22"/>
                <w:lang w:eastAsia="en-US"/>
              </w:rPr>
              <w:t>Организация и проведение мероприятий, направленных на содействие духовному и национально – культурному развитию</w:t>
            </w:r>
            <w:r w:rsidR="007F181C">
              <w:rPr>
                <w:rFonts w:eastAsia="Calibri"/>
                <w:b/>
                <w:sz w:val="22"/>
                <w:szCs w:val="22"/>
                <w:lang w:eastAsia="en-US"/>
              </w:rPr>
              <w:t xml:space="preserve"> </w:t>
            </w:r>
            <w:r w:rsidR="007F181C" w:rsidRPr="007F181C">
              <w:rPr>
                <w:rFonts w:eastAsia="Calibri"/>
                <w:b/>
                <w:sz w:val="22"/>
                <w:szCs w:val="22"/>
                <w:lang w:eastAsia="en-US"/>
              </w:rPr>
              <w:t>коренных малочисленных народов Севера, сохранение традиционной культуры, народных промыслов и ремесел</w:t>
            </w:r>
            <w:r w:rsidRPr="007F181C">
              <w:rPr>
                <w:rFonts w:eastAsia="Calibri"/>
                <w:b/>
                <w:sz w:val="22"/>
                <w:szCs w:val="22"/>
                <w:lang w:eastAsia="en-US"/>
              </w:rPr>
              <w:t>»</w:t>
            </w:r>
            <w:r w:rsidRPr="007F181C">
              <w:rPr>
                <w:b/>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b/>
                <w:sz w:val="22"/>
                <w:szCs w:val="22"/>
              </w:rPr>
            </w:pPr>
            <w:r w:rsidRPr="00AD724E">
              <w:rPr>
                <w:b/>
                <w:sz w:val="22"/>
                <w:szCs w:val="22"/>
              </w:rPr>
              <w:t>922,0</w:t>
            </w:r>
          </w:p>
        </w:tc>
        <w:tc>
          <w:tcPr>
            <w:tcW w:w="1418"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418"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417"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rPr>
                <w:b/>
              </w:rPr>
            </w:pPr>
            <w:r w:rsidRPr="00AD724E">
              <w:rPr>
                <w:b/>
                <w:sz w:val="22"/>
                <w:szCs w:val="22"/>
              </w:rPr>
              <w:t>922,0</w:t>
            </w:r>
          </w:p>
        </w:tc>
        <w:tc>
          <w:tcPr>
            <w:tcW w:w="1701"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b/>
                <w:sz w:val="22"/>
                <w:szCs w:val="22"/>
              </w:rPr>
            </w:pPr>
            <w:r w:rsidRPr="00AD724E">
              <w:rPr>
                <w:b/>
                <w:sz w:val="22"/>
                <w:szCs w:val="22"/>
              </w:rPr>
              <w:t>6454,0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AD724E" w:rsidRDefault="00AD724E" w:rsidP="00AD724E">
            <w:pPr>
              <w:jc w:val="both"/>
              <w:rPr>
                <w:sz w:val="22"/>
                <w:szCs w:val="22"/>
              </w:rPr>
            </w:pPr>
            <w:r w:rsidRPr="00AD724E">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sidRPr="00AD724E">
              <w:rPr>
                <w:sz w:val="22"/>
                <w:szCs w:val="22"/>
              </w:rPr>
              <w:t>922,0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151768">
              <w:rPr>
                <w:sz w:val="22"/>
                <w:szCs w:val="22"/>
              </w:rPr>
              <w:t>922,0</w:t>
            </w:r>
          </w:p>
        </w:tc>
        <w:tc>
          <w:tcPr>
            <w:tcW w:w="1701" w:type="dxa"/>
            <w:tcBorders>
              <w:top w:val="single" w:sz="4" w:space="0" w:color="000000"/>
              <w:left w:val="single" w:sz="4" w:space="0" w:color="000000"/>
              <w:bottom w:val="single" w:sz="4" w:space="0" w:color="000000"/>
              <w:right w:val="single" w:sz="4" w:space="0" w:color="000000"/>
            </w:tcBorders>
          </w:tcPr>
          <w:p w:rsidR="00AD724E" w:rsidRPr="00AD724E" w:rsidRDefault="00AD724E" w:rsidP="00AD724E">
            <w:pPr>
              <w:jc w:val="both"/>
              <w:rPr>
                <w:sz w:val="22"/>
                <w:szCs w:val="22"/>
              </w:rPr>
            </w:pPr>
            <w:r>
              <w:rPr>
                <w:sz w:val="22"/>
                <w:szCs w:val="22"/>
              </w:rPr>
              <w:t>6454,0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765D8D">
            <w:pPr>
              <w:jc w:val="both"/>
              <w:rPr>
                <w:sz w:val="22"/>
                <w:szCs w:val="22"/>
              </w:rPr>
            </w:pPr>
            <w:r w:rsidRPr="00014C62">
              <w:rPr>
                <w:rFonts w:eastAsia="Calibri" w:cs="Arial"/>
                <w:sz w:val="22"/>
                <w:szCs w:val="22"/>
                <w:lang w:eastAsia="en-US"/>
              </w:rPr>
              <w:t>1.2.1.</w:t>
            </w:r>
            <w:r w:rsidRPr="00014C62">
              <w:rPr>
                <w:sz w:val="22"/>
                <w:szCs w:val="22"/>
              </w:rPr>
              <w:t xml:space="preserve"> Мероприятие (результат</w:t>
            </w:r>
            <w:r>
              <w:rPr>
                <w:rFonts w:eastAsia="Calibri" w:cs="Arial"/>
                <w:sz w:val="22"/>
                <w:szCs w:val="22"/>
                <w:lang w:eastAsia="en-US"/>
              </w:rPr>
              <w:t>) «</w:t>
            </w:r>
            <w:r w:rsidR="00765D8D">
              <w:rPr>
                <w:rFonts w:eastAsia="Calibri" w:cs="Arial"/>
                <w:sz w:val="22"/>
                <w:szCs w:val="22"/>
                <w:lang w:eastAsia="en-US"/>
              </w:rPr>
              <w:t>Проведены мероприятия</w:t>
            </w:r>
            <w:r w:rsidRPr="00014C62">
              <w:rPr>
                <w:rFonts w:eastAsia="Calibri" w:cs="Arial"/>
                <w:sz w:val="22"/>
                <w:szCs w:val="22"/>
                <w:lang w:eastAsia="en-US"/>
              </w:rPr>
              <w:t xml:space="preserve"> в рамках районного традиционного Праздника охотника и оленевода</w:t>
            </w:r>
            <w:r>
              <w:rPr>
                <w:rFonts w:eastAsia="Calibri" w:cs="Arial"/>
                <w:sz w:val="22"/>
                <w:szCs w:val="22"/>
                <w:lang w:eastAsia="en-US"/>
              </w:rPr>
              <w:t>»</w:t>
            </w:r>
            <w:r w:rsidRPr="00014C62">
              <w:rPr>
                <w:rFonts w:eastAsia="Calibri" w:cs="Arial"/>
                <w:sz w:val="22"/>
                <w:szCs w:val="22"/>
                <w:lang w:eastAsia="en-US"/>
              </w:rPr>
              <w:t xml:space="preserve"> </w:t>
            </w:r>
            <w:r w:rsidRPr="00014C62">
              <w:rPr>
                <w:sz w:val="22"/>
                <w:szCs w:val="22"/>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1400,0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932E5">
              <w:rPr>
                <w:sz w:val="22"/>
                <w:szCs w:val="22"/>
              </w:rPr>
              <w:t>200,0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1400,0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rFonts w:eastAsia="Calibri" w:cs="Arial"/>
                <w:sz w:val="22"/>
                <w:szCs w:val="22"/>
                <w:lang w:eastAsia="en-US"/>
              </w:rPr>
              <w:t>1.2.2.</w:t>
            </w:r>
            <w:r w:rsidRPr="00014C62">
              <w:rPr>
                <w:sz w:val="22"/>
                <w:szCs w:val="22"/>
              </w:rPr>
              <w:t xml:space="preserve"> Мероприятие (результат</w:t>
            </w:r>
            <w:r>
              <w:rPr>
                <w:rFonts w:eastAsia="Calibri" w:cs="Arial"/>
                <w:sz w:val="22"/>
                <w:szCs w:val="22"/>
                <w:lang w:eastAsia="en-US"/>
              </w:rPr>
              <w:t>) «</w:t>
            </w:r>
            <w:r w:rsidR="00765D8D">
              <w:rPr>
                <w:rFonts w:eastAsia="Calibri" w:cs="Arial"/>
                <w:sz w:val="22"/>
                <w:szCs w:val="22"/>
                <w:lang w:eastAsia="en-US"/>
              </w:rPr>
              <w:t xml:space="preserve">Проведены мероприятия </w:t>
            </w:r>
            <w:r w:rsidRPr="00014C62">
              <w:rPr>
                <w:rFonts w:eastAsia="Calibri" w:cs="Arial"/>
                <w:sz w:val="22"/>
                <w:szCs w:val="22"/>
                <w:lang w:eastAsia="en-US"/>
              </w:rPr>
              <w:t xml:space="preserve">в рамках районного традиционного праздника «Прилет Вороны» в национальных </w:t>
            </w:r>
            <w:r w:rsidRPr="00014C62">
              <w:rPr>
                <w:rFonts w:eastAsia="Calibri" w:cs="Arial"/>
                <w:sz w:val="22"/>
                <w:szCs w:val="22"/>
                <w:lang w:eastAsia="en-US"/>
              </w:rPr>
              <w:lastRenderedPageBreak/>
              <w:t>населенных пунктах района</w:t>
            </w:r>
            <w:r>
              <w:rPr>
                <w:rFonts w:eastAsia="Calibri" w:cs="Arial"/>
                <w:sz w:val="22"/>
                <w:szCs w:val="22"/>
                <w:lang w:eastAsia="en-US"/>
              </w:rPr>
              <w:t>»</w:t>
            </w:r>
            <w:r w:rsidRPr="00014C62">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lastRenderedPageBreak/>
              <w:t>100,0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57100A">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rFonts w:eastAsia="Calibri" w:cs="Arial"/>
                <w:sz w:val="22"/>
                <w:szCs w:val="22"/>
                <w:lang w:eastAsia="en-US"/>
              </w:rPr>
              <w:t>1.2.3.</w:t>
            </w:r>
            <w:r w:rsidRPr="00014C62">
              <w:rPr>
                <w:sz w:val="22"/>
                <w:szCs w:val="22"/>
              </w:rPr>
              <w:t xml:space="preserve"> Мероприятие (результат</w:t>
            </w:r>
            <w:r>
              <w:rPr>
                <w:rFonts w:eastAsia="Calibri" w:cs="Arial"/>
                <w:sz w:val="22"/>
                <w:szCs w:val="22"/>
                <w:lang w:eastAsia="en-US"/>
              </w:rPr>
              <w:t>) «</w:t>
            </w:r>
            <w:r w:rsidR="00765D8D">
              <w:rPr>
                <w:rFonts w:eastAsia="Calibri" w:cs="Arial"/>
                <w:sz w:val="22"/>
                <w:szCs w:val="22"/>
                <w:lang w:eastAsia="en-US"/>
              </w:rPr>
              <w:t xml:space="preserve">Проведены мероприятия </w:t>
            </w:r>
            <w:r w:rsidRPr="00014C62">
              <w:rPr>
                <w:rFonts w:eastAsia="Calibri" w:cs="Arial"/>
                <w:sz w:val="22"/>
                <w:szCs w:val="22"/>
                <w:lang w:eastAsia="en-US"/>
              </w:rPr>
              <w:t>в рамках районного национального Праздника Обласа</w:t>
            </w:r>
            <w:r>
              <w:rPr>
                <w:rFonts w:eastAsia="Calibri" w:cs="Arial"/>
                <w:sz w:val="22"/>
                <w:szCs w:val="22"/>
                <w:lang w:eastAsia="en-US"/>
              </w:rPr>
              <w:t>»</w:t>
            </w:r>
            <w:r w:rsidRPr="00014C62">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220,0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1540,0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220,0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E6556">
              <w:rPr>
                <w:sz w:val="22"/>
                <w:szCs w:val="22"/>
              </w:rPr>
              <w:t>220,0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1540,0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rFonts w:eastAsia="Calibri" w:cs="Arial"/>
                <w:sz w:val="22"/>
                <w:szCs w:val="22"/>
                <w:lang w:eastAsia="en-US"/>
              </w:rPr>
              <w:t xml:space="preserve">1.2.4. </w:t>
            </w:r>
            <w:r w:rsidRPr="00014C62">
              <w:rPr>
                <w:sz w:val="22"/>
                <w:szCs w:val="22"/>
              </w:rPr>
              <w:t>Мероприятие (результат</w:t>
            </w:r>
            <w:r>
              <w:rPr>
                <w:rFonts w:eastAsia="Calibri" w:cs="Arial"/>
                <w:sz w:val="22"/>
                <w:szCs w:val="22"/>
                <w:lang w:eastAsia="en-US"/>
              </w:rPr>
              <w:t>) «</w:t>
            </w:r>
            <w:r w:rsidR="00765D8D">
              <w:rPr>
                <w:rFonts w:eastAsia="Calibri" w:cs="Arial"/>
                <w:sz w:val="22"/>
                <w:szCs w:val="22"/>
                <w:lang w:eastAsia="en-US"/>
              </w:rPr>
              <w:t xml:space="preserve">Проведены мероприятия </w:t>
            </w:r>
            <w:r w:rsidRPr="00014C62">
              <w:rPr>
                <w:rFonts w:eastAsia="Calibri" w:cs="Arial"/>
                <w:sz w:val="22"/>
                <w:szCs w:val="22"/>
                <w:lang w:eastAsia="en-US"/>
              </w:rPr>
              <w:t>в рамках Международного дня коренных народов мира</w:t>
            </w:r>
            <w:r>
              <w:rPr>
                <w:rFonts w:eastAsia="Calibri" w:cs="Arial"/>
                <w:sz w:val="22"/>
                <w:szCs w:val="22"/>
                <w:lang w:eastAsia="en-US"/>
              </w:rPr>
              <w:t>»</w:t>
            </w:r>
            <w:r w:rsidRPr="00014C62">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30,0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210,0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30,0</w:t>
            </w:r>
          </w:p>
        </w:tc>
        <w:tc>
          <w:tcPr>
            <w:tcW w:w="1418"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0E7451">
              <w:rPr>
                <w:sz w:val="22"/>
                <w:szCs w:val="22"/>
              </w:rPr>
              <w:t>30,0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210,0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rFonts w:eastAsia="Calibri" w:cs="Arial"/>
                <w:sz w:val="22"/>
                <w:szCs w:val="22"/>
                <w:lang w:eastAsia="en-US"/>
              </w:rPr>
            </w:pPr>
            <w:r w:rsidRPr="00014C62">
              <w:rPr>
                <w:rFonts w:eastAsia="Calibri" w:cs="Arial"/>
                <w:sz w:val="22"/>
                <w:szCs w:val="22"/>
                <w:lang w:eastAsia="en-US"/>
              </w:rPr>
              <w:t>1.2.5.</w:t>
            </w:r>
            <w:r w:rsidRPr="00014C62">
              <w:rPr>
                <w:sz w:val="22"/>
                <w:szCs w:val="22"/>
              </w:rPr>
              <w:t xml:space="preserve"> Мероприятие (результат</w:t>
            </w:r>
            <w:r>
              <w:rPr>
                <w:rFonts w:eastAsia="Calibri" w:cs="Arial"/>
                <w:sz w:val="22"/>
                <w:szCs w:val="22"/>
                <w:lang w:eastAsia="en-US"/>
              </w:rPr>
              <w:t>) «</w:t>
            </w:r>
            <w:r w:rsidR="00765D8D">
              <w:rPr>
                <w:rFonts w:eastAsia="Calibri" w:cs="Arial"/>
                <w:sz w:val="22"/>
                <w:szCs w:val="22"/>
                <w:lang w:eastAsia="en-US"/>
              </w:rPr>
              <w:t xml:space="preserve">Проведены мероприятия </w:t>
            </w:r>
            <w:r w:rsidRPr="00014C62">
              <w:rPr>
                <w:rFonts w:eastAsia="Calibri" w:cs="Arial"/>
                <w:sz w:val="22"/>
                <w:szCs w:val="22"/>
                <w:lang w:eastAsia="en-US"/>
              </w:rPr>
              <w:t>в рамках районного национального праздника коренных народов Севера «Праздник Осени»</w:t>
            </w:r>
            <w:r w:rsidRPr="00014C62">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490,0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490,0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rFonts w:eastAsia="Calibri" w:cs="Arial"/>
                <w:sz w:val="22"/>
                <w:szCs w:val="22"/>
                <w:lang w:eastAsia="en-US"/>
              </w:rPr>
            </w:pPr>
            <w:r w:rsidRPr="00014C62">
              <w:rPr>
                <w:rFonts w:eastAsia="Calibri" w:cs="Arial"/>
                <w:sz w:val="22"/>
                <w:szCs w:val="22"/>
                <w:lang w:eastAsia="en-US"/>
              </w:rPr>
              <w:t xml:space="preserve">1.2.6. </w:t>
            </w:r>
            <w:r w:rsidRPr="00014C62">
              <w:rPr>
                <w:sz w:val="22"/>
                <w:szCs w:val="22"/>
              </w:rPr>
              <w:t>Мероприятие (результат</w:t>
            </w:r>
            <w:r>
              <w:rPr>
                <w:rFonts w:eastAsia="Calibri" w:cs="Arial"/>
                <w:sz w:val="22"/>
                <w:szCs w:val="22"/>
                <w:lang w:eastAsia="en-US"/>
              </w:rPr>
              <w:t>) «</w:t>
            </w:r>
            <w:r w:rsidR="00765D8D">
              <w:rPr>
                <w:rFonts w:eastAsia="Calibri" w:cs="Arial"/>
                <w:sz w:val="22"/>
                <w:szCs w:val="22"/>
                <w:lang w:eastAsia="en-US"/>
              </w:rPr>
              <w:t xml:space="preserve">Проведены мероприятия </w:t>
            </w:r>
            <w:r w:rsidRPr="00014C62">
              <w:rPr>
                <w:rFonts w:eastAsia="Calibri" w:cs="Arial"/>
                <w:sz w:val="22"/>
                <w:szCs w:val="22"/>
                <w:lang w:eastAsia="en-US"/>
              </w:rPr>
              <w:t>в рамках декады «Коренные народы Севера» в национальных населенных пунктах района</w:t>
            </w:r>
            <w:r>
              <w:rPr>
                <w:sz w:val="22"/>
                <w:szCs w:val="22"/>
              </w:rPr>
              <w:t xml:space="preserve">» </w:t>
            </w:r>
            <w:r w:rsidRPr="00014C62">
              <w:rPr>
                <w:sz w:val="22"/>
                <w:szCs w:val="22"/>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490,0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3F2A5A">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490,0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DB7388" w:rsidRDefault="00AD724E" w:rsidP="00DB7388">
            <w:pPr>
              <w:jc w:val="both"/>
              <w:rPr>
                <w:rFonts w:eastAsia="Calibri" w:cs="Arial"/>
                <w:sz w:val="22"/>
                <w:szCs w:val="22"/>
                <w:highlight w:val="yellow"/>
                <w:lang w:eastAsia="en-US"/>
              </w:rPr>
            </w:pPr>
            <w:r w:rsidRPr="00225282">
              <w:rPr>
                <w:rFonts w:eastAsia="Calibri" w:cs="Arial"/>
                <w:sz w:val="22"/>
                <w:szCs w:val="22"/>
                <w:lang w:eastAsia="en-US"/>
              </w:rPr>
              <w:t>1.2.7.</w:t>
            </w:r>
            <w:r w:rsidRPr="00225282">
              <w:rPr>
                <w:sz w:val="22"/>
                <w:szCs w:val="22"/>
              </w:rPr>
              <w:t xml:space="preserve"> Мероприятие (результат</w:t>
            </w:r>
            <w:r w:rsidRPr="00225282">
              <w:rPr>
                <w:rFonts w:eastAsia="Calibri" w:cs="Arial"/>
                <w:sz w:val="22"/>
                <w:szCs w:val="22"/>
                <w:lang w:eastAsia="en-US"/>
              </w:rPr>
              <w:t>) «Организ</w:t>
            </w:r>
            <w:r w:rsidR="00DB7388" w:rsidRPr="00225282">
              <w:rPr>
                <w:rFonts w:eastAsia="Calibri" w:cs="Arial"/>
                <w:sz w:val="22"/>
                <w:szCs w:val="22"/>
                <w:lang w:eastAsia="en-US"/>
              </w:rPr>
              <w:t>овано</w:t>
            </w:r>
            <w:r w:rsidRPr="00225282">
              <w:rPr>
                <w:rFonts w:eastAsia="Calibri" w:cs="Arial"/>
                <w:sz w:val="22"/>
                <w:szCs w:val="22"/>
                <w:lang w:eastAsia="en-US"/>
              </w:rPr>
              <w:t xml:space="preserve"> транспортно</w:t>
            </w:r>
            <w:r w:rsidR="00DB7388" w:rsidRPr="00225282">
              <w:rPr>
                <w:rFonts w:eastAsia="Calibri" w:cs="Arial"/>
                <w:sz w:val="22"/>
                <w:szCs w:val="22"/>
                <w:lang w:eastAsia="en-US"/>
              </w:rPr>
              <w:t>е</w:t>
            </w:r>
            <w:r w:rsidRPr="00225282">
              <w:rPr>
                <w:rFonts w:eastAsia="Calibri" w:cs="Arial"/>
                <w:sz w:val="22"/>
                <w:szCs w:val="22"/>
                <w:lang w:eastAsia="en-US"/>
              </w:rPr>
              <w:t xml:space="preserve"> обслуживани</w:t>
            </w:r>
            <w:r w:rsidR="00DB7388" w:rsidRPr="00225282">
              <w:rPr>
                <w:rFonts w:eastAsia="Calibri" w:cs="Arial"/>
                <w:sz w:val="22"/>
                <w:szCs w:val="22"/>
                <w:lang w:eastAsia="en-US"/>
              </w:rPr>
              <w:t>е</w:t>
            </w:r>
            <w:r w:rsidRPr="00225282">
              <w:rPr>
                <w:rFonts w:eastAsia="Calibri" w:cs="Arial"/>
                <w:sz w:val="22"/>
                <w:szCs w:val="22"/>
                <w:lang w:eastAsia="en-US"/>
              </w:rPr>
              <w:t xml:space="preserve">, </w:t>
            </w:r>
            <w:r w:rsidR="00DB7388" w:rsidRPr="00225282">
              <w:rPr>
                <w:rFonts w:eastAsia="Calibri" w:cs="Arial"/>
                <w:sz w:val="22"/>
                <w:szCs w:val="22"/>
                <w:lang w:eastAsia="en-US"/>
              </w:rPr>
              <w:t xml:space="preserve">по </w:t>
            </w:r>
            <w:r w:rsidRPr="00225282">
              <w:rPr>
                <w:rFonts w:eastAsia="Calibri" w:cs="Arial"/>
                <w:sz w:val="22"/>
                <w:szCs w:val="22"/>
                <w:lang w:eastAsia="en-US"/>
              </w:rPr>
              <w:t>доставк</w:t>
            </w:r>
            <w:r w:rsidR="00DB7388" w:rsidRPr="00225282">
              <w:rPr>
                <w:rFonts w:eastAsia="Calibri" w:cs="Arial"/>
                <w:sz w:val="22"/>
                <w:szCs w:val="22"/>
                <w:lang w:eastAsia="en-US"/>
              </w:rPr>
              <w:t>е</w:t>
            </w:r>
            <w:r w:rsidRPr="00225282">
              <w:rPr>
                <w:rFonts w:eastAsia="Calibri" w:cs="Arial"/>
                <w:sz w:val="22"/>
                <w:szCs w:val="22"/>
                <w:lang w:eastAsia="en-US"/>
              </w:rPr>
              <w:t xml:space="preserve"> команд района на районные, окружные и рег</w:t>
            </w:r>
            <w:r w:rsidR="00DB7388" w:rsidRPr="00225282">
              <w:rPr>
                <w:rFonts w:eastAsia="Calibri" w:cs="Arial"/>
                <w:sz w:val="22"/>
                <w:szCs w:val="22"/>
                <w:lang w:eastAsia="en-US"/>
              </w:rPr>
              <w:t>иональные мероприятия, перевозке</w:t>
            </w:r>
            <w:r w:rsidRPr="00225282">
              <w:rPr>
                <w:rFonts w:eastAsia="Calibri" w:cs="Arial"/>
                <w:sz w:val="22"/>
                <w:szCs w:val="22"/>
                <w:lang w:eastAsia="en-US"/>
              </w:rPr>
              <w:t xml:space="preserve"> экспонатов» </w:t>
            </w:r>
            <w:r w:rsidRPr="00225282">
              <w:rPr>
                <w:sz w:val="22"/>
                <w:szCs w:val="22"/>
              </w:rPr>
              <w:t>(всего),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232,0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1624,0</w:t>
            </w:r>
          </w:p>
        </w:tc>
      </w:tr>
      <w:tr w:rsidR="00AD724E" w:rsidRPr="00014C62" w:rsidTr="001C7319">
        <w:trPr>
          <w:trHeight w:val="298"/>
        </w:trPr>
        <w:tc>
          <w:tcPr>
            <w:tcW w:w="3828" w:type="dxa"/>
            <w:tcBorders>
              <w:top w:val="single" w:sz="4" w:space="0" w:color="000000"/>
              <w:left w:val="single" w:sz="4" w:space="0" w:color="000000"/>
              <w:bottom w:val="single" w:sz="4" w:space="0" w:color="000000"/>
            </w:tcBorders>
            <w:shd w:val="clear" w:color="auto" w:fill="auto"/>
          </w:tcPr>
          <w:p w:rsidR="00AD724E" w:rsidRPr="00014C62" w:rsidRDefault="00AD724E" w:rsidP="00AD724E">
            <w:pPr>
              <w:jc w:val="both"/>
              <w:rPr>
                <w:sz w:val="22"/>
                <w:szCs w:val="22"/>
              </w:rPr>
            </w:pPr>
            <w:r w:rsidRPr="00014C62">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232,0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559"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418"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417" w:type="dxa"/>
            <w:tcBorders>
              <w:top w:val="single" w:sz="4" w:space="0" w:color="000000"/>
              <w:left w:val="single" w:sz="4" w:space="0" w:color="000000"/>
              <w:bottom w:val="single" w:sz="4" w:space="0" w:color="000000"/>
              <w:right w:val="single" w:sz="4" w:space="0" w:color="000000"/>
            </w:tcBorders>
          </w:tcPr>
          <w:p w:rsidR="00AD724E" w:rsidRDefault="00AD724E" w:rsidP="00AD724E">
            <w:r w:rsidRPr="009053C5">
              <w:rPr>
                <w:sz w:val="22"/>
                <w:szCs w:val="22"/>
              </w:rPr>
              <w:t>232,0</w:t>
            </w:r>
          </w:p>
        </w:tc>
        <w:tc>
          <w:tcPr>
            <w:tcW w:w="1701" w:type="dxa"/>
            <w:tcBorders>
              <w:top w:val="single" w:sz="4" w:space="0" w:color="000000"/>
              <w:left w:val="single" w:sz="4" w:space="0" w:color="000000"/>
              <w:bottom w:val="single" w:sz="4" w:space="0" w:color="000000"/>
              <w:right w:val="single" w:sz="4" w:space="0" w:color="000000"/>
            </w:tcBorders>
          </w:tcPr>
          <w:p w:rsidR="00AD724E" w:rsidRPr="00014C62" w:rsidRDefault="00AD724E" w:rsidP="00AD724E">
            <w:pPr>
              <w:jc w:val="both"/>
              <w:rPr>
                <w:sz w:val="22"/>
                <w:szCs w:val="22"/>
              </w:rPr>
            </w:pPr>
            <w:r>
              <w:rPr>
                <w:sz w:val="22"/>
                <w:szCs w:val="22"/>
              </w:rPr>
              <w:t>1624,0</w:t>
            </w:r>
          </w:p>
        </w:tc>
      </w:tr>
    </w:tbl>
    <w:p w:rsidR="00AB3FBE" w:rsidRPr="00C5108E" w:rsidRDefault="00AB3FBE" w:rsidP="00AB3FBE">
      <w:pPr>
        <w:rPr>
          <w:rFonts w:eastAsia="Calibri"/>
          <w:sz w:val="24"/>
          <w:szCs w:val="24"/>
        </w:rPr>
      </w:pPr>
    </w:p>
    <w:p w:rsidR="00AB3FBE" w:rsidRPr="00C5108E" w:rsidRDefault="00AB3FBE" w:rsidP="00AB3FBE">
      <w:pPr>
        <w:rPr>
          <w:rFonts w:eastAsia="Calibri"/>
          <w:sz w:val="24"/>
          <w:szCs w:val="24"/>
        </w:rPr>
      </w:pPr>
    </w:p>
    <w:p w:rsidR="0016155A" w:rsidRPr="00BF4956" w:rsidRDefault="0016155A" w:rsidP="00DF0489">
      <w:pPr>
        <w:keepNext/>
        <w:keepLines/>
        <w:spacing w:before="40"/>
        <w:ind w:left="4820" w:hanging="284"/>
        <w:jc w:val="center"/>
        <w:outlineLvl w:val="1"/>
        <w:rPr>
          <w:szCs w:val="20"/>
        </w:rPr>
      </w:pPr>
      <w:bookmarkStart w:id="0" w:name="_GoBack"/>
      <w:bookmarkEnd w:id="0"/>
    </w:p>
    <w:sectPr w:rsidR="0016155A" w:rsidRPr="00BF4956" w:rsidSect="00DF0489">
      <w:headerReference w:type="even" r:id="rId11"/>
      <w:headerReference w:type="default" r:id="rId12"/>
      <w:footerReference w:type="even" r:id="rId13"/>
      <w:footerReference w:type="default" r:id="rId14"/>
      <w:headerReference w:type="first" r:id="rId15"/>
      <w:footerReference w:type="first" r:id="rId16"/>
      <w:pgSz w:w="16840" w:h="11907" w:orient="landscape"/>
      <w:pgMar w:top="992"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7A1" w:rsidRDefault="00CA07A1">
      <w:r>
        <w:separator/>
      </w:r>
    </w:p>
  </w:endnote>
  <w:endnote w:type="continuationSeparator" w:id="0">
    <w:p w:rsidR="00CA07A1" w:rsidRDefault="00CA0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EAB" w:rsidRPr="0069227B" w:rsidRDefault="00E37EAB" w:rsidP="0069227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EAB" w:rsidRPr="0069227B" w:rsidRDefault="00E37EAB" w:rsidP="0069227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EAB" w:rsidRPr="0069227B" w:rsidRDefault="00E37EAB" w:rsidP="006922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7A1" w:rsidRDefault="00CA07A1">
      <w:r>
        <w:separator/>
      </w:r>
    </w:p>
  </w:footnote>
  <w:footnote w:type="continuationSeparator" w:id="0">
    <w:p w:rsidR="00CA07A1" w:rsidRDefault="00CA0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EAB" w:rsidRPr="0069227B" w:rsidRDefault="00E37EAB" w:rsidP="0069227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EAB" w:rsidRPr="0069227B" w:rsidRDefault="00E37EAB" w:rsidP="006922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EAB" w:rsidRPr="0069227B" w:rsidRDefault="00E37EAB" w:rsidP="006922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143B60"/>
    <w:multiLevelType w:val="hybridMultilevel"/>
    <w:tmpl w:val="2F982694"/>
    <w:lvl w:ilvl="0" w:tplc="25A81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7"/>
  </w:num>
  <w:num w:numId="5">
    <w:abstractNumId w:val="31"/>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9"/>
  </w:num>
  <w:num w:numId="13">
    <w:abstractNumId w:val="25"/>
  </w:num>
  <w:num w:numId="14">
    <w:abstractNumId w:val="20"/>
  </w:num>
  <w:num w:numId="15">
    <w:abstractNumId w:val="0"/>
  </w:num>
  <w:num w:numId="16">
    <w:abstractNumId w:val="12"/>
  </w:num>
  <w:num w:numId="17">
    <w:abstractNumId w:val="19"/>
  </w:num>
  <w:num w:numId="18">
    <w:abstractNumId w:val="30"/>
  </w:num>
  <w:num w:numId="19">
    <w:abstractNumId w:val="33"/>
  </w:num>
  <w:num w:numId="20">
    <w:abstractNumId w:val="10"/>
  </w:num>
  <w:num w:numId="21">
    <w:abstractNumId w:val="24"/>
  </w:num>
  <w:num w:numId="22">
    <w:abstractNumId w:val="21"/>
  </w:num>
  <w:num w:numId="23">
    <w:abstractNumId w:val="32"/>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6"/>
  </w:num>
  <w:num w:numId="30">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22EE"/>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29F8"/>
    <w:rsid w:val="0004313B"/>
    <w:rsid w:val="0004318A"/>
    <w:rsid w:val="000433F1"/>
    <w:rsid w:val="00043FFD"/>
    <w:rsid w:val="000447A2"/>
    <w:rsid w:val="00045C90"/>
    <w:rsid w:val="000465B8"/>
    <w:rsid w:val="00046AF7"/>
    <w:rsid w:val="00053AE7"/>
    <w:rsid w:val="00055EF0"/>
    <w:rsid w:val="00057117"/>
    <w:rsid w:val="00060F5D"/>
    <w:rsid w:val="00062485"/>
    <w:rsid w:val="0006267E"/>
    <w:rsid w:val="0006352D"/>
    <w:rsid w:val="00063A55"/>
    <w:rsid w:val="000640E4"/>
    <w:rsid w:val="00064398"/>
    <w:rsid w:val="000668DE"/>
    <w:rsid w:val="00066F4C"/>
    <w:rsid w:val="00067C48"/>
    <w:rsid w:val="00071478"/>
    <w:rsid w:val="0007175B"/>
    <w:rsid w:val="00073A66"/>
    <w:rsid w:val="000758BE"/>
    <w:rsid w:val="00077695"/>
    <w:rsid w:val="000778D6"/>
    <w:rsid w:val="00080BA7"/>
    <w:rsid w:val="00081C87"/>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4EE9"/>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0F3CCA"/>
    <w:rsid w:val="001002E1"/>
    <w:rsid w:val="00100BDC"/>
    <w:rsid w:val="00101E06"/>
    <w:rsid w:val="0010246A"/>
    <w:rsid w:val="00102DDA"/>
    <w:rsid w:val="00103954"/>
    <w:rsid w:val="001043B6"/>
    <w:rsid w:val="0010707C"/>
    <w:rsid w:val="001073F0"/>
    <w:rsid w:val="0011220D"/>
    <w:rsid w:val="00117910"/>
    <w:rsid w:val="00117E19"/>
    <w:rsid w:val="00120E96"/>
    <w:rsid w:val="001238F8"/>
    <w:rsid w:val="00125AC5"/>
    <w:rsid w:val="00133F44"/>
    <w:rsid w:val="001359AA"/>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42FE"/>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319"/>
    <w:rsid w:val="001C769E"/>
    <w:rsid w:val="001C7A23"/>
    <w:rsid w:val="001D20A5"/>
    <w:rsid w:val="001D2112"/>
    <w:rsid w:val="001D3338"/>
    <w:rsid w:val="001E0D6A"/>
    <w:rsid w:val="001E1248"/>
    <w:rsid w:val="001E1EED"/>
    <w:rsid w:val="001E2343"/>
    <w:rsid w:val="001E389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5282"/>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7EF7"/>
    <w:rsid w:val="00251575"/>
    <w:rsid w:val="002536A5"/>
    <w:rsid w:val="00254921"/>
    <w:rsid w:val="00254D96"/>
    <w:rsid w:val="002555CD"/>
    <w:rsid w:val="002563D5"/>
    <w:rsid w:val="0026022F"/>
    <w:rsid w:val="002619F3"/>
    <w:rsid w:val="00261AB6"/>
    <w:rsid w:val="0026216F"/>
    <w:rsid w:val="002626AD"/>
    <w:rsid w:val="00262FBB"/>
    <w:rsid w:val="002632F1"/>
    <w:rsid w:val="002637C0"/>
    <w:rsid w:val="002639B2"/>
    <w:rsid w:val="00263ED4"/>
    <w:rsid w:val="0026405A"/>
    <w:rsid w:val="00264AF0"/>
    <w:rsid w:val="002657EC"/>
    <w:rsid w:val="00267E45"/>
    <w:rsid w:val="00270466"/>
    <w:rsid w:val="00271459"/>
    <w:rsid w:val="002738FE"/>
    <w:rsid w:val="00273ED4"/>
    <w:rsid w:val="00277ACF"/>
    <w:rsid w:val="00280054"/>
    <w:rsid w:val="002805A2"/>
    <w:rsid w:val="00282355"/>
    <w:rsid w:val="002827F4"/>
    <w:rsid w:val="002834EC"/>
    <w:rsid w:val="002837C1"/>
    <w:rsid w:val="00292AB0"/>
    <w:rsid w:val="0029418D"/>
    <w:rsid w:val="002953D5"/>
    <w:rsid w:val="002954C9"/>
    <w:rsid w:val="002964E5"/>
    <w:rsid w:val="002A2381"/>
    <w:rsid w:val="002A264B"/>
    <w:rsid w:val="002A51A2"/>
    <w:rsid w:val="002A6D69"/>
    <w:rsid w:val="002A7193"/>
    <w:rsid w:val="002B07F7"/>
    <w:rsid w:val="002B3AA0"/>
    <w:rsid w:val="002B59BF"/>
    <w:rsid w:val="002B6785"/>
    <w:rsid w:val="002C0F4C"/>
    <w:rsid w:val="002C147A"/>
    <w:rsid w:val="002C4FD0"/>
    <w:rsid w:val="002C531A"/>
    <w:rsid w:val="002C598B"/>
    <w:rsid w:val="002C6E40"/>
    <w:rsid w:val="002C7C18"/>
    <w:rsid w:val="002C7E40"/>
    <w:rsid w:val="002D37C2"/>
    <w:rsid w:val="002D4FAC"/>
    <w:rsid w:val="002D6893"/>
    <w:rsid w:val="002D79A9"/>
    <w:rsid w:val="002D7E33"/>
    <w:rsid w:val="002D7ED0"/>
    <w:rsid w:val="002E23F7"/>
    <w:rsid w:val="002E2EFC"/>
    <w:rsid w:val="002E4597"/>
    <w:rsid w:val="002E5D98"/>
    <w:rsid w:val="002E6C54"/>
    <w:rsid w:val="002E6FDD"/>
    <w:rsid w:val="002F09B5"/>
    <w:rsid w:val="002F0B5D"/>
    <w:rsid w:val="002F2648"/>
    <w:rsid w:val="002F30D9"/>
    <w:rsid w:val="002F3CFF"/>
    <w:rsid w:val="002F46CF"/>
    <w:rsid w:val="002F4CCA"/>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5F0F"/>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67B71"/>
    <w:rsid w:val="003700B2"/>
    <w:rsid w:val="00370546"/>
    <w:rsid w:val="00371EE1"/>
    <w:rsid w:val="00372BB9"/>
    <w:rsid w:val="00373322"/>
    <w:rsid w:val="00375F8F"/>
    <w:rsid w:val="0038106A"/>
    <w:rsid w:val="00381B0B"/>
    <w:rsid w:val="00381CED"/>
    <w:rsid w:val="00386D9F"/>
    <w:rsid w:val="003871F9"/>
    <w:rsid w:val="00387AD5"/>
    <w:rsid w:val="0039120F"/>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1491"/>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47CE"/>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4FE"/>
    <w:rsid w:val="004C0C5E"/>
    <w:rsid w:val="004C18B9"/>
    <w:rsid w:val="004C1B87"/>
    <w:rsid w:val="004C1FD7"/>
    <w:rsid w:val="004C4852"/>
    <w:rsid w:val="004C562F"/>
    <w:rsid w:val="004C6160"/>
    <w:rsid w:val="004C6687"/>
    <w:rsid w:val="004C66D3"/>
    <w:rsid w:val="004C6881"/>
    <w:rsid w:val="004C6D8F"/>
    <w:rsid w:val="004C7884"/>
    <w:rsid w:val="004D0A7B"/>
    <w:rsid w:val="004D0D3F"/>
    <w:rsid w:val="004D0ED5"/>
    <w:rsid w:val="004D26C8"/>
    <w:rsid w:val="004D44AE"/>
    <w:rsid w:val="004D4587"/>
    <w:rsid w:val="004D4B08"/>
    <w:rsid w:val="004D6A17"/>
    <w:rsid w:val="004D7118"/>
    <w:rsid w:val="004D7683"/>
    <w:rsid w:val="004E09FC"/>
    <w:rsid w:val="004E10CB"/>
    <w:rsid w:val="004E1450"/>
    <w:rsid w:val="004E2031"/>
    <w:rsid w:val="004E25D4"/>
    <w:rsid w:val="004E2685"/>
    <w:rsid w:val="004E4030"/>
    <w:rsid w:val="004E4E76"/>
    <w:rsid w:val="004E7835"/>
    <w:rsid w:val="004F0D4E"/>
    <w:rsid w:val="004F0F43"/>
    <w:rsid w:val="004F11A1"/>
    <w:rsid w:val="004F1566"/>
    <w:rsid w:val="004F18A3"/>
    <w:rsid w:val="004F19FF"/>
    <w:rsid w:val="004F3261"/>
    <w:rsid w:val="00500474"/>
    <w:rsid w:val="0050175E"/>
    <w:rsid w:val="00501D52"/>
    <w:rsid w:val="00505294"/>
    <w:rsid w:val="00505DC5"/>
    <w:rsid w:val="00506547"/>
    <w:rsid w:val="00506C14"/>
    <w:rsid w:val="005109E4"/>
    <w:rsid w:val="00511F9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37847"/>
    <w:rsid w:val="00541C89"/>
    <w:rsid w:val="00542309"/>
    <w:rsid w:val="00543B85"/>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0CD"/>
    <w:rsid w:val="00576D2A"/>
    <w:rsid w:val="005779DA"/>
    <w:rsid w:val="00577E6F"/>
    <w:rsid w:val="00582DFB"/>
    <w:rsid w:val="005845FE"/>
    <w:rsid w:val="00585DB8"/>
    <w:rsid w:val="0058621E"/>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8BC"/>
    <w:rsid w:val="005D0B71"/>
    <w:rsid w:val="005D0DAF"/>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3F25"/>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6463"/>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454E"/>
    <w:rsid w:val="0067085F"/>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227B"/>
    <w:rsid w:val="006936A2"/>
    <w:rsid w:val="00693DE3"/>
    <w:rsid w:val="00697591"/>
    <w:rsid w:val="006A2EB3"/>
    <w:rsid w:val="006A3C6E"/>
    <w:rsid w:val="006A414C"/>
    <w:rsid w:val="006A7B10"/>
    <w:rsid w:val="006B00EB"/>
    <w:rsid w:val="006B0158"/>
    <w:rsid w:val="006B1624"/>
    <w:rsid w:val="006B18F2"/>
    <w:rsid w:val="006B2298"/>
    <w:rsid w:val="006B30DC"/>
    <w:rsid w:val="006B3B15"/>
    <w:rsid w:val="006B4299"/>
    <w:rsid w:val="006C08A3"/>
    <w:rsid w:val="006C1EAF"/>
    <w:rsid w:val="006C2040"/>
    <w:rsid w:val="006C2242"/>
    <w:rsid w:val="006C2B35"/>
    <w:rsid w:val="006C399E"/>
    <w:rsid w:val="006C5511"/>
    <w:rsid w:val="006D0637"/>
    <w:rsid w:val="006D2343"/>
    <w:rsid w:val="006E1B1F"/>
    <w:rsid w:val="006E2F27"/>
    <w:rsid w:val="006E4FEC"/>
    <w:rsid w:val="006E78BE"/>
    <w:rsid w:val="006E7F27"/>
    <w:rsid w:val="006F0830"/>
    <w:rsid w:val="006F0858"/>
    <w:rsid w:val="006F2089"/>
    <w:rsid w:val="006F20FF"/>
    <w:rsid w:val="006F249D"/>
    <w:rsid w:val="006F3985"/>
    <w:rsid w:val="006F3B6B"/>
    <w:rsid w:val="006F4CD3"/>
    <w:rsid w:val="006F6CC9"/>
    <w:rsid w:val="006F7C16"/>
    <w:rsid w:val="006F7E0B"/>
    <w:rsid w:val="00702640"/>
    <w:rsid w:val="0070292E"/>
    <w:rsid w:val="00702F69"/>
    <w:rsid w:val="00702FA4"/>
    <w:rsid w:val="00703064"/>
    <w:rsid w:val="007046D0"/>
    <w:rsid w:val="00705C5E"/>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460D"/>
    <w:rsid w:val="007357FD"/>
    <w:rsid w:val="0073620C"/>
    <w:rsid w:val="00737C60"/>
    <w:rsid w:val="00737D85"/>
    <w:rsid w:val="00741EA5"/>
    <w:rsid w:val="00745A09"/>
    <w:rsid w:val="00747730"/>
    <w:rsid w:val="007507F8"/>
    <w:rsid w:val="007516EF"/>
    <w:rsid w:val="00752CE5"/>
    <w:rsid w:val="00752EB7"/>
    <w:rsid w:val="00754261"/>
    <w:rsid w:val="00755FA6"/>
    <w:rsid w:val="007602EC"/>
    <w:rsid w:val="00762752"/>
    <w:rsid w:val="00764D84"/>
    <w:rsid w:val="00765D8D"/>
    <w:rsid w:val="0076614E"/>
    <w:rsid w:val="00767A3B"/>
    <w:rsid w:val="00771397"/>
    <w:rsid w:val="00771ED5"/>
    <w:rsid w:val="00772A3E"/>
    <w:rsid w:val="00780B03"/>
    <w:rsid w:val="007821FA"/>
    <w:rsid w:val="00784AA5"/>
    <w:rsid w:val="00787438"/>
    <w:rsid w:val="00787988"/>
    <w:rsid w:val="007906DE"/>
    <w:rsid w:val="00791F1E"/>
    <w:rsid w:val="0079273F"/>
    <w:rsid w:val="00792AC7"/>
    <w:rsid w:val="00795DFB"/>
    <w:rsid w:val="00797720"/>
    <w:rsid w:val="00797FFE"/>
    <w:rsid w:val="007A03F2"/>
    <w:rsid w:val="007A1EA5"/>
    <w:rsid w:val="007A4440"/>
    <w:rsid w:val="007A6052"/>
    <w:rsid w:val="007A67E6"/>
    <w:rsid w:val="007A799B"/>
    <w:rsid w:val="007B007E"/>
    <w:rsid w:val="007B179A"/>
    <w:rsid w:val="007B2F2D"/>
    <w:rsid w:val="007B4BC7"/>
    <w:rsid w:val="007B5739"/>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181C"/>
    <w:rsid w:val="007F313A"/>
    <w:rsid w:val="007F6DF0"/>
    <w:rsid w:val="007F6F3C"/>
    <w:rsid w:val="008003A7"/>
    <w:rsid w:val="00802567"/>
    <w:rsid w:val="00802D85"/>
    <w:rsid w:val="00804320"/>
    <w:rsid w:val="00806DB6"/>
    <w:rsid w:val="00806E8D"/>
    <w:rsid w:val="00807B4B"/>
    <w:rsid w:val="008104DB"/>
    <w:rsid w:val="00810643"/>
    <w:rsid w:val="00813F19"/>
    <w:rsid w:val="00814523"/>
    <w:rsid w:val="008179DE"/>
    <w:rsid w:val="00817E28"/>
    <w:rsid w:val="00820702"/>
    <w:rsid w:val="008210A8"/>
    <w:rsid w:val="00821101"/>
    <w:rsid w:val="00823BE0"/>
    <w:rsid w:val="00824D4B"/>
    <w:rsid w:val="008265B7"/>
    <w:rsid w:val="008266F0"/>
    <w:rsid w:val="00826813"/>
    <w:rsid w:val="00827ECD"/>
    <w:rsid w:val="00831AE9"/>
    <w:rsid w:val="00832904"/>
    <w:rsid w:val="00833B31"/>
    <w:rsid w:val="008351FF"/>
    <w:rsid w:val="00835E55"/>
    <w:rsid w:val="0084025E"/>
    <w:rsid w:val="00841375"/>
    <w:rsid w:val="008418A2"/>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10D"/>
    <w:rsid w:val="00866EC9"/>
    <w:rsid w:val="00870270"/>
    <w:rsid w:val="00870FBB"/>
    <w:rsid w:val="0087138D"/>
    <w:rsid w:val="00874D4E"/>
    <w:rsid w:val="00882385"/>
    <w:rsid w:val="00884365"/>
    <w:rsid w:val="00884AA2"/>
    <w:rsid w:val="00885E76"/>
    <w:rsid w:val="0088680A"/>
    <w:rsid w:val="0089113F"/>
    <w:rsid w:val="00891781"/>
    <w:rsid w:val="00892485"/>
    <w:rsid w:val="00892D96"/>
    <w:rsid w:val="00895200"/>
    <w:rsid w:val="008A34CD"/>
    <w:rsid w:val="008B009A"/>
    <w:rsid w:val="008B1B97"/>
    <w:rsid w:val="008B4AA5"/>
    <w:rsid w:val="008B5738"/>
    <w:rsid w:val="008C0544"/>
    <w:rsid w:val="008C20A1"/>
    <w:rsid w:val="008C40C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4442"/>
    <w:rsid w:val="00906C9D"/>
    <w:rsid w:val="00911B2C"/>
    <w:rsid w:val="0091339F"/>
    <w:rsid w:val="00914C02"/>
    <w:rsid w:val="00915267"/>
    <w:rsid w:val="009169FC"/>
    <w:rsid w:val="009219AE"/>
    <w:rsid w:val="00923791"/>
    <w:rsid w:val="00924955"/>
    <w:rsid w:val="00925DA7"/>
    <w:rsid w:val="0092760B"/>
    <w:rsid w:val="00930E22"/>
    <w:rsid w:val="00932A0E"/>
    <w:rsid w:val="00934157"/>
    <w:rsid w:val="0093709D"/>
    <w:rsid w:val="00937948"/>
    <w:rsid w:val="00940A71"/>
    <w:rsid w:val="009415F1"/>
    <w:rsid w:val="0094287F"/>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57FEF"/>
    <w:rsid w:val="00960F1F"/>
    <w:rsid w:val="00961E87"/>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5233"/>
    <w:rsid w:val="00997BC5"/>
    <w:rsid w:val="009A0EE9"/>
    <w:rsid w:val="009A13C1"/>
    <w:rsid w:val="009A3300"/>
    <w:rsid w:val="009A4F8F"/>
    <w:rsid w:val="009A54D2"/>
    <w:rsid w:val="009A7BB0"/>
    <w:rsid w:val="009B085C"/>
    <w:rsid w:val="009B5522"/>
    <w:rsid w:val="009B754D"/>
    <w:rsid w:val="009B7C66"/>
    <w:rsid w:val="009C0BBB"/>
    <w:rsid w:val="009C1FF9"/>
    <w:rsid w:val="009C21CF"/>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5BD4"/>
    <w:rsid w:val="009F6037"/>
    <w:rsid w:val="009F7226"/>
    <w:rsid w:val="00A00128"/>
    <w:rsid w:val="00A015FC"/>
    <w:rsid w:val="00A02381"/>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5DE"/>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5"/>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4DE6"/>
    <w:rsid w:val="00B15320"/>
    <w:rsid w:val="00B15591"/>
    <w:rsid w:val="00B155DF"/>
    <w:rsid w:val="00B15A4B"/>
    <w:rsid w:val="00B16917"/>
    <w:rsid w:val="00B172C1"/>
    <w:rsid w:val="00B206EA"/>
    <w:rsid w:val="00B21C93"/>
    <w:rsid w:val="00B232F0"/>
    <w:rsid w:val="00B23CED"/>
    <w:rsid w:val="00B243D4"/>
    <w:rsid w:val="00B30B4C"/>
    <w:rsid w:val="00B339F1"/>
    <w:rsid w:val="00B3447F"/>
    <w:rsid w:val="00B34FBE"/>
    <w:rsid w:val="00B371B3"/>
    <w:rsid w:val="00B40782"/>
    <w:rsid w:val="00B41A6F"/>
    <w:rsid w:val="00B44254"/>
    <w:rsid w:val="00B44779"/>
    <w:rsid w:val="00B45BA5"/>
    <w:rsid w:val="00B45CB6"/>
    <w:rsid w:val="00B45E62"/>
    <w:rsid w:val="00B46C2F"/>
    <w:rsid w:val="00B516A3"/>
    <w:rsid w:val="00B52303"/>
    <w:rsid w:val="00B550F8"/>
    <w:rsid w:val="00B56A04"/>
    <w:rsid w:val="00B57E61"/>
    <w:rsid w:val="00B60BDB"/>
    <w:rsid w:val="00B60EB3"/>
    <w:rsid w:val="00B6449A"/>
    <w:rsid w:val="00B65845"/>
    <w:rsid w:val="00B66923"/>
    <w:rsid w:val="00B67D91"/>
    <w:rsid w:val="00B7165E"/>
    <w:rsid w:val="00B72F0C"/>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59E6"/>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1C1A"/>
    <w:rsid w:val="00BF29F5"/>
    <w:rsid w:val="00BF3055"/>
    <w:rsid w:val="00BF4956"/>
    <w:rsid w:val="00C00870"/>
    <w:rsid w:val="00C01321"/>
    <w:rsid w:val="00C0312C"/>
    <w:rsid w:val="00C04FE9"/>
    <w:rsid w:val="00C0680F"/>
    <w:rsid w:val="00C0721E"/>
    <w:rsid w:val="00C119C9"/>
    <w:rsid w:val="00C12DD6"/>
    <w:rsid w:val="00C22D0F"/>
    <w:rsid w:val="00C2323E"/>
    <w:rsid w:val="00C25104"/>
    <w:rsid w:val="00C31032"/>
    <w:rsid w:val="00C31DBE"/>
    <w:rsid w:val="00C32104"/>
    <w:rsid w:val="00C322A9"/>
    <w:rsid w:val="00C332CD"/>
    <w:rsid w:val="00C33BFF"/>
    <w:rsid w:val="00C378EE"/>
    <w:rsid w:val="00C4055D"/>
    <w:rsid w:val="00C479BF"/>
    <w:rsid w:val="00C50073"/>
    <w:rsid w:val="00C51068"/>
    <w:rsid w:val="00C51575"/>
    <w:rsid w:val="00C52177"/>
    <w:rsid w:val="00C569C3"/>
    <w:rsid w:val="00C57BE4"/>
    <w:rsid w:val="00C57E1E"/>
    <w:rsid w:val="00C6072A"/>
    <w:rsid w:val="00C6189E"/>
    <w:rsid w:val="00C61A38"/>
    <w:rsid w:val="00C6229B"/>
    <w:rsid w:val="00C6242E"/>
    <w:rsid w:val="00C62F70"/>
    <w:rsid w:val="00C632FD"/>
    <w:rsid w:val="00C647C4"/>
    <w:rsid w:val="00C6576F"/>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7A1"/>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400B"/>
    <w:rsid w:val="00CD44A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17A"/>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170"/>
    <w:rsid w:val="00D12878"/>
    <w:rsid w:val="00D1466A"/>
    <w:rsid w:val="00D15796"/>
    <w:rsid w:val="00D15F89"/>
    <w:rsid w:val="00D17781"/>
    <w:rsid w:val="00D17D1F"/>
    <w:rsid w:val="00D21475"/>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B8A"/>
    <w:rsid w:val="00D65D66"/>
    <w:rsid w:val="00D66222"/>
    <w:rsid w:val="00D6750A"/>
    <w:rsid w:val="00D67994"/>
    <w:rsid w:val="00D72FA6"/>
    <w:rsid w:val="00D77823"/>
    <w:rsid w:val="00D82FD0"/>
    <w:rsid w:val="00D84435"/>
    <w:rsid w:val="00D84C9A"/>
    <w:rsid w:val="00D85469"/>
    <w:rsid w:val="00D8617F"/>
    <w:rsid w:val="00D86AFF"/>
    <w:rsid w:val="00D93B6A"/>
    <w:rsid w:val="00D94016"/>
    <w:rsid w:val="00D97F66"/>
    <w:rsid w:val="00DA0155"/>
    <w:rsid w:val="00DA0497"/>
    <w:rsid w:val="00DA092B"/>
    <w:rsid w:val="00DA2A6C"/>
    <w:rsid w:val="00DA32AD"/>
    <w:rsid w:val="00DA62C1"/>
    <w:rsid w:val="00DB25E9"/>
    <w:rsid w:val="00DB4A17"/>
    <w:rsid w:val="00DB51E4"/>
    <w:rsid w:val="00DB52F7"/>
    <w:rsid w:val="00DB7388"/>
    <w:rsid w:val="00DC3161"/>
    <w:rsid w:val="00DC52B4"/>
    <w:rsid w:val="00DC6639"/>
    <w:rsid w:val="00DC6C2F"/>
    <w:rsid w:val="00DC70D0"/>
    <w:rsid w:val="00DD0180"/>
    <w:rsid w:val="00DD1CA5"/>
    <w:rsid w:val="00DD1EDF"/>
    <w:rsid w:val="00DD3FD1"/>
    <w:rsid w:val="00DD4052"/>
    <w:rsid w:val="00DD4FAC"/>
    <w:rsid w:val="00DD5947"/>
    <w:rsid w:val="00DD5C11"/>
    <w:rsid w:val="00DE29E4"/>
    <w:rsid w:val="00DE2DE6"/>
    <w:rsid w:val="00DE3E53"/>
    <w:rsid w:val="00DE4C46"/>
    <w:rsid w:val="00DE683F"/>
    <w:rsid w:val="00DF0489"/>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39EE"/>
    <w:rsid w:val="00E16D27"/>
    <w:rsid w:val="00E20542"/>
    <w:rsid w:val="00E215BD"/>
    <w:rsid w:val="00E22309"/>
    <w:rsid w:val="00E22FDE"/>
    <w:rsid w:val="00E24C0D"/>
    <w:rsid w:val="00E2598F"/>
    <w:rsid w:val="00E30BF9"/>
    <w:rsid w:val="00E31176"/>
    <w:rsid w:val="00E315C2"/>
    <w:rsid w:val="00E320C4"/>
    <w:rsid w:val="00E33E40"/>
    <w:rsid w:val="00E37EAB"/>
    <w:rsid w:val="00E4067B"/>
    <w:rsid w:val="00E4276C"/>
    <w:rsid w:val="00E441C8"/>
    <w:rsid w:val="00E441EA"/>
    <w:rsid w:val="00E443CC"/>
    <w:rsid w:val="00E4568C"/>
    <w:rsid w:val="00E4632E"/>
    <w:rsid w:val="00E47421"/>
    <w:rsid w:val="00E4787B"/>
    <w:rsid w:val="00E50C79"/>
    <w:rsid w:val="00E50EA7"/>
    <w:rsid w:val="00E51F36"/>
    <w:rsid w:val="00E528AB"/>
    <w:rsid w:val="00E52969"/>
    <w:rsid w:val="00E55D32"/>
    <w:rsid w:val="00E56FD6"/>
    <w:rsid w:val="00E6187C"/>
    <w:rsid w:val="00E63D11"/>
    <w:rsid w:val="00E65941"/>
    <w:rsid w:val="00E66F70"/>
    <w:rsid w:val="00E67167"/>
    <w:rsid w:val="00E72BB4"/>
    <w:rsid w:val="00E74519"/>
    <w:rsid w:val="00E75F46"/>
    <w:rsid w:val="00E77799"/>
    <w:rsid w:val="00E81984"/>
    <w:rsid w:val="00E83118"/>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2A74"/>
    <w:rsid w:val="00EA49FB"/>
    <w:rsid w:val="00EA74D2"/>
    <w:rsid w:val="00EB1DFA"/>
    <w:rsid w:val="00EB2085"/>
    <w:rsid w:val="00EB25FB"/>
    <w:rsid w:val="00EB30EB"/>
    <w:rsid w:val="00EB3A76"/>
    <w:rsid w:val="00EB6130"/>
    <w:rsid w:val="00EB6B7F"/>
    <w:rsid w:val="00EC08B9"/>
    <w:rsid w:val="00EC149C"/>
    <w:rsid w:val="00EC53AE"/>
    <w:rsid w:val="00EC5CB9"/>
    <w:rsid w:val="00ED2FE4"/>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3216"/>
    <w:rsid w:val="00F043E4"/>
    <w:rsid w:val="00F06AFC"/>
    <w:rsid w:val="00F071A9"/>
    <w:rsid w:val="00F102B6"/>
    <w:rsid w:val="00F1084E"/>
    <w:rsid w:val="00F10B00"/>
    <w:rsid w:val="00F10B4D"/>
    <w:rsid w:val="00F10F95"/>
    <w:rsid w:val="00F11173"/>
    <w:rsid w:val="00F11638"/>
    <w:rsid w:val="00F1703B"/>
    <w:rsid w:val="00F1707C"/>
    <w:rsid w:val="00F21511"/>
    <w:rsid w:val="00F21C72"/>
    <w:rsid w:val="00F222D0"/>
    <w:rsid w:val="00F23383"/>
    <w:rsid w:val="00F27741"/>
    <w:rsid w:val="00F279A5"/>
    <w:rsid w:val="00F32FBB"/>
    <w:rsid w:val="00F3335A"/>
    <w:rsid w:val="00F35AE8"/>
    <w:rsid w:val="00F36667"/>
    <w:rsid w:val="00F425C0"/>
    <w:rsid w:val="00F4455B"/>
    <w:rsid w:val="00F46457"/>
    <w:rsid w:val="00F53031"/>
    <w:rsid w:val="00F544F3"/>
    <w:rsid w:val="00F54C65"/>
    <w:rsid w:val="00F55E73"/>
    <w:rsid w:val="00F61312"/>
    <w:rsid w:val="00F62EF4"/>
    <w:rsid w:val="00F63A60"/>
    <w:rsid w:val="00F63C3A"/>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24C9"/>
    <w:rsid w:val="00F93C9C"/>
    <w:rsid w:val="00F941F7"/>
    <w:rsid w:val="00F95C1F"/>
    <w:rsid w:val="00F97519"/>
    <w:rsid w:val="00F977D4"/>
    <w:rsid w:val="00FA0D8E"/>
    <w:rsid w:val="00FA5098"/>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54C9"/>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4632893">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04BC36EB625BBABFD6FD2AA749FF2AC10470350AAABD39881D3813BE04327A22C3894CB1D37037D5B0AAD3075773A71A502AFB247A6E65B111810J8v5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17FB94382168F3689163F55A9321C861BB32A5AB29D27D20DEAB245DE546F3BD07EED91FF4B616794D1CFF55DE33jCG" TargetMode="External"/><Relationship Id="rId4" Type="http://schemas.openxmlformats.org/officeDocument/2006/relationships/settings" Target="settings.xml"/><Relationship Id="rId9" Type="http://schemas.openxmlformats.org/officeDocument/2006/relationships/hyperlink" Target="http://nla-service.minjust.ru:8080/rnla-links/ws/content/act/7ccdc2bd-f7f9-4455-90a7-3486eef3aed5.htm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07122-DCF3-45AA-92FD-842FCE51E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2564</Words>
  <Characters>14615</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2023-11-20T10:14:00Z</cp:lastPrinted>
  <dcterms:created xsi:type="dcterms:W3CDTF">2023-11-22T10:54:00Z</dcterms:created>
  <dcterms:modified xsi:type="dcterms:W3CDTF">2023-11-22T10:57:00Z</dcterms:modified>
</cp:coreProperties>
</file>